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>:</w:t>
      </w:r>
      <w:r w:rsidR="00305F51" w:rsidRPr="008445B1">
        <w:rPr>
          <w:rFonts w:ascii="Arial" w:hAnsi="Arial" w:cs="Arial"/>
          <w:b/>
        </w:rPr>
        <w:tab/>
      </w:r>
      <w:r w:rsidR="00305F51"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>PRESTACI</w:t>
      </w:r>
      <w:r w:rsidR="004802B0" w:rsidRPr="008445B1">
        <w:rPr>
          <w:rFonts w:ascii="Arial" w:hAnsi="Arial" w:cs="Arial"/>
        </w:rPr>
        <w:t>Ó</w:t>
      </w:r>
      <w:r w:rsidRPr="008445B1">
        <w:rPr>
          <w:rFonts w:ascii="Arial" w:hAnsi="Arial" w:cs="Arial"/>
        </w:rPr>
        <w:t>N</w:t>
      </w:r>
      <w:r w:rsidR="004802B0" w:rsidRPr="008445B1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 SERVICIOS</w:t>
      </w:r>
      <w:r w:rsidR="00D743F1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 xml:space="preserve"> </w:t>
      </w:r>
    </w:p>
    <w:p w14:paraId="470EC627" w14:textId="04981F44" w:rsidR="00536329" w:rsidRPr="008445B1" w:rsidRDefault="00185C8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</w:t>
      </w:r>
      <w:r w:rsidR="00536329" w:rsidRPr="008445B1">
        <w:rPr>
          <w:rFonts w:ascii="Arial" w:hAnsi="Arial" w:cs="Arial"/>
        </w:rPr>
        <w:t>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536329" w:rsidRPr="008445B1">
        <w:rPr>
          <w:rFonts w:ascii="Arial" w:hAnsi="Arial" w:cs="Arial"/>
        </w:rPr>
        <w:t xml:space="preserve"> </w:t>
      </w:r>
      <w:r w:rsidR="00536329" w:rsidRPr="008445B1">
        <w:rPr>
          <w:rFonts w:ascii="Arial" w:hAnsi="Arial" w:cs="Arial"/>
        </w:rPr>
        <w:tab/>
      </w:r>
      <w:r w:rsidR="008445B1">
        <w:rPr>
          <w:rFonts w:ascii="Arial" w:hAnsi="Arial" w:cs="Arial"/>
        </w:rPr>
        <w:fldChar w:fldCharType="begin"/>
      </w:r>
      <w:r w:rsidR="008445B1">
        <w:rPr>
          <w:rFonts w:ascii="Arial" w:hAnsi="Arial" w:cs="Arial"/>
        </w:rPr>
        <w:instrText xml:space="preserve"> MERGEFIELD NOMBRE_COMPLETO </w:instrText>
      </w:r>
      <w:r w:rsidR="008445B1">
        <w:rPr>
          <w:rFonts w:ascii="Arial" w:hAnsi="Arial" w:cs="Arial"/>
        </w:rPr>
        <w:fldChar w:fldCharType="separate"/>
      </w:r>
      <w:r w:rsidR="004A13CD">
        <w:rPr>
          <w:rFonts w:ascii="Arial" w:hAnsi="Arial" w:cs="Arial"/>
          <w:noProof/>
        </w:rPr>
        <w:t>EDGAR DAV</w:t>
      </w:r>
      <w:r w:rsidR="008445B1">
        <w:rPr>
          <w:rFonts w:ascii="Arial" w:hAnsi="Arial" w:cs="Arial"/>
        </w:rPr>
        <w:fldChar w:fldCharType="end"/>
      </w:r>
      <w:r w:rsidR="004A13CD">
        <w:rPr>
          <w:rFonts w:ascii="Arial" w:hAnsi="Arial" w:cs="Arial"/>
        </w:rPr>
        <w:t>ID GARCIA BUITRAGO</w:t>
      </w:r>
      <w:r w:rsidR="00180E49" w:rsidRPr="008445B1">
        <w:rPr>
          <w:rFonts w:ascii="Arial" w:hAnsi="Arial" w:cs="Arial"/>
        </w:rPr>
        <w:tab/>
      </w:r>
    </w:p>
    <w:p w14:paraId="1CD48EA0" w14:textId="57505FA3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E80DF9" w:rsidRPr="008445B1">
        <w:rPr>
          <w:rFonts w:ascii="Arial" w:hAnsi="Arial" w:cs="Arial"/>
        </w:rPr>
        <w:tab/>
      </w:r>
      <w:r w:rsidR="004A13CD">
        <w:rPr>
          <w:rFonts w:ascii="Arial" w:hAnsi="Arial" w:cs="Arial"/>
        </w:rPr>
        <w:t>1143843056</w:t>
      </w:r>
    </w:p>
    <w:p w14:paraId="21705C67" w14:textId="3270246D" w:rsidR="00536329" w:rsidRPr="008445B1" w:rsidRDefault="00536329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</w:t>
      </w:r>
      <w:r w:rsidR="00AC37A4" w:rsidRPr="008445B1">
        <w:rPr>
          <w:rFonts w:ascii="Arial" w:hAnsi="Arial" w:cs="Arial"/>
        </w:rPr>
        <w:t>DISPONIBILIDAD:</w:t>
      </w:r>
      <w:r w:rsidR="00411132" w:rsidRPr="008445B1">
        <w:rPr>
          <w:rFonts w:ascii="Arial" w:hAnsi="Arial" w:cs="Arial"/>
        </w:rPr>
        <w:t xml:space="preserve"> </w:t>
      </w:r>
      <w:r w:rsidR="00185C8A" w:rsidRPr="008445B1">
        <w:rPr>
          <w:rFonts w:ascii="Arial" w:hAnsi="Arial" w:cs="Arial"/>
        </w:rPr>
        <w:tab/>
        <w:t>No. CDP</w:t>
      </w:r>
      <w:r w:rsidR="00185C8A" w:rsidRPr="008445B1">
        <w:rPr>
          <w:rFonts w:ascii="Arial" w:hAnsi="Arial" w:cs="Arial"/>
          <w:color w:val="000000"/>
        </w:rPr>
        <w:t xml:space="preserve">. </w:t>
      </w:r>
      <w:r w:rsidR="00074961" w:rsidRPr="008445B1">
        <w:rPr>
          <w:rFonts w:ascii="Arial" w:hAnsi="Arial" w:cs="Arial"/>
          <w:color w:val="000000"/>
        </w:rPr>
        <w:t xml:space="preserve"> </w:t>
      </w:r>
      <w:r w:rsidR="008445B1">
        <w:rPr>
          <w:rFonts w:ascii="Arial" w:hAnsi="Arial" w:cs="Arial"/>
          <w:color w:val="000000"/>
        </w:rPr>
        <w:fldChar w:fldCharType="begin"/>
      </w:r>
      <w:r w:rsidR="008445B1">
        <w:rPr>
          <w:rFonts w:ascii="Arial" w:hAnsi="Arial" w:cs="Arial"/>
          <w:color w:val="000000"/>
        </w:rPr>
        <w:instrText xml:space="preserve"> MERGEFIELD CDP </w:instrText>
      </w:r>
      <w:r w:rsidR="008445B1">
        <w:rPr>
          <w:rFonts w:ascii="Arial" w:hAnsi="Arial" w:cs="Arial"/>
          <w:color w:val="000000"/>
        </w:rPr>
        <w:fldChar w:fldCharType="separate"/>
      </w:r>
      <w:r w:rsidR="008445B1">
        <w:rPr>
          <w:rFonts w:ascii="Arial" w:hAnsi="Arial" w:cs="Arial"/>
          <w:color w:val="000000"/>
        </w:rPr>
        <w:fldChar w:fldCharType="end"/>
      </w:r>
      <w:r w:rsidR="006A2B9C" w:rsidRPr="008445B1">
        <w:rPr>
          <w:rFonts w:ascii="Arial" w:hAnsi="Arial" w:cs="Arial"/>
          <w:color w:val="000000"/>
        </w:rPr>
        <w:tab/>
      </w:r>
      <w:r w:rsidR="004A13CD" w:rsidRPr="004A13CD">
        <w:rPr>
          <w:rFonts w:ascii="Arial" w:hAnsi="Arial" w:cs="Arial"/>
          <w:color w:val="000000"/>
        </w:rPr>
        <w:t>3500237627</w:t>
      </w:r>
    </w:p>
    <w:p w14:paraId="6E95B1CF" w14:textId="1845A9FD" w:rsidR="00536329" w:rsidRPr="008445B1" w:rsidRDefault="00185C8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="00305F51"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No. RPC</w:t>
      </w:r>
      <w:r w:rsidR="00074961" w:rsidRPr="008445B1">
        <w:rPr>
          <w:rFonts w:ascii="Arial" w:hAnsi="Arial" w:cs="Arial"/>
        </w:rPr>
        <w:t>.</w:t>
      </w:r>
      <w:r w:rsidRPr="008445B1">
        <w:rPr>
          <w:rFonts w:ascii="Arial" w:hAnsi="Arial" w:cs="Arial"/>
        </w:rPr>
        <w:t xml:space="preserve">  </w:t>
      </w:r>
      <w:r w:rsidR="008445B1">
        <w:rPr>
          <w:rFonts w:ascii="Arial" w:hAnsi="Arial" w:cs="Arial"/>
        </w:rPr>
        <w:fldChar w:fldCharType="begin"/>
      </w:r>
      <w:r w:rsidR="008445B1">
        <w:rPr>
          <w:rFonts w:ascii="Arial" w:hAnsi="Arial" w:cs="Arial"/>
        </w:rPr>
        <w:instrText xml:space="preserve"> MERGEFIELD RPC </w:instrText>
      </w:r>
      <w:r w:rsidR="008445B1">
        <w:rPr>
          <w:rFonts w:ascii="Arial" w:hAnsi="Arial" w:cs="Arial"/>
        </w:rPr>
        <w:fldChar w:fldCharType="separate"/>
      </w:r>
      <w:r w:rsidR="008445B1">
        <w:rPr>
          <w:rFonts w:ascii="Arial" w:hAnsi="Arial" w:cs="Arial"/>
        </w:rPr>
        <w:fldChar w:fldCharType="end"/>
      </w:r>
      <w:r w:rsidR="00E80DF9" w:rsidRPr="008445B1">
        <w:rPr>
          <w:rFonts w:ascii="Arial" w:hAnsi="Arial" w:cs="Arial"/>
        </w:rPr>
        <w:tab/>
      </w:r>
      <w:r w:rsidR="004A13CD" w:rsidRPr="004A13CD">
        <w:rPr>
          <w:rFonts w:ascii="Arial" w:hAnsi="Arial" w:cs="Arial"/>
        </w:rPr>
        <w:t>4500372008</w:t>
      </w:r>
      <w:r w:rsidR="00536329" w:rsidRPr="008445B1">
        <w:rPr>
          <w:rFonts w:ascii="Arial" w:hAnsi="Arial" w:cs="Arial"/>
        </w:rPr>
        <w:tab/>
        <w:t xml:space="preserve"> </w:t>
      </w:r>
    </w:p>
    <w:p w14:paraId="1D22784B" w14:textId="130AB77E" w:rsidR="004A13CD" w:rsidRPr="008445B1" w:rsidRDefault="00536329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 w:rsidR="00656D24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</w:t>
      </w:r>
      <w:r w:rsidR="00185C8A" w:rsidRPr="008445B1">
        <w:rPr>
          <w:rFonts w:ascii="Arial" w:hAnsi="Arial" w:cs="Arial"/>
        </w:rPr>
        <w:t>TRATO</w:t>
      </w:r>
      <w:r w:rsidR="009367CA" w:rsidRPr="008445B1">
        <w:rPr>
          <w:rFonts w:ascii="Arial" w:hAnsi="Arial" w:cs="Arial"/>
        </w:rPr>
        <w:t>:</w:t>
      </w:r>
      <w:r w:rsidR="00656D24">
        <w:rPr>
          <w:rFonts w:ascii="Arial" w:hAnsi="Arial" w:cs="Arial"/>
        </w:rPr>
        <w:t xml:space="preserve">            </w:t>
      </w:r>
      <w:r w:rsidR="006A2B9C" w:rsidRPr="008445B1">
        <w:rPr>
          <w:rFonts w:ascii="Arial" w:hAnsi="Arial" w:cs="Arial"/>
        </w:rPr>
        <w:t>$</w:t>
      </w:r>
      <w:r w:rsidR="00656D24">
        <w:rPr>
          <w:rFonts w:ascii="Arial" w:hAnsi="Arial" w:cs="Arial"/>
        </w:rPr>
        <w:fldChar w:fldCharType="begin"/>
      </w:r>
      <w:r w:rsidR="00656D24">
        <w:rPr>
          <w:rFonts w:ascii="Arial" w:hAnsi="Arial" w:cs="Arial"/>
        </w:rPr>
        <w:instrText xml:space="preserve"> MERGEFIELD VALOR_CONTRATO_C1</w:instrText>
      </w:r>
      <w:r w:rsidR="00656D24" w:rsidRPr="00656D24">
        <w:rPr>
          <w:rFonts w:ascii="Arial" w:hAnsi="Arial" w:cs="Arial"/>
        </w:rPr>
        <w:instrText>\#  #'.###'.###</w:instrText>
      </w:r>
      <w:r w:rsidR="00656D24">
        <w:rPr>
          <w:rFonts w:ascii="Arial" w:hAnsi="Arial" w:cs="Arial"/>
        </w:rPr>
        <w:fldChar w:fldCharType="separate"/>
      </w:r>
      <w:r w:rsidR="004A13CD">
        <w:rPr>
          <w:rFonts w:ascii="Arial" w:hAnsi="Arial" w:cs="Arial"/>
          <w:noProof/>
        </w:rPr>
        <w:t xml:space="preserve"> </w:t>
      </w:r>
      <w:r w:rsidR="00656D24">
        <w:rPr>
          <w:rFonts w:ascii="Arial" w:hAnsi="Arial" w:cs="Arial"/>
        </w:rPr>
        <w:fldChar w:fldCharType="end"/>
      </w:r>
      <w:r w:rsidR="004A13CD" w:rsidRPr="004A13CD">
        <w:rPr>
          <w:rFonts w:ascii="Arial" w:hAnsi="Arial" w:cs="Arial"/>
        </w:rPr>
        <w:t>11</w:t>
      </w:r>
      <w:r w:rsidR="004A13CD">
        <w:rPr>
          <w:rFonts w:ascii="Arial" w:hAnsi="Arial" w:cs="Arial"/>
        </w:rPr>
        <w:t xml:space="preserve"> </w:t>
      </w:r>
      <w:r w:rsidR="004A13CD" w:rsidRPr="004A13CD">
        <w:rPr>
          <w:rFonts w:ascii="Arial" w:hAnsi="Arial" w:cs="Arial"/>
        </w:rPr>
        <w:t>385</w:t>
      </w:r>
      <w:r w:rsidR="004A13CD">
        <w:rPr>
          <w:rFonts w:ascii="Arial" w:hAnsi="Arial" w:cs="Arial"/>
        </w:rPr>
        <w:t xml:space="preserve"> </w:t>
      </w:r>
      <w:r w:rsidR="004A13CD" w:rsidRPr="004A13CD">
        <w:rPr>
          <w:rFonts w:ascii="Arial" w:hAnsi="Arial" w:cs="Arial"/>
        </w:rPr>
        <w:t>000</w:t>
      </w:r>
      <w:r w:rsidR="004A13CD">
        <w:rPr>
          <w:rFonts w:ascii="Arial" w:hAnsi="Arial" w:cs="Arial"/>
        </w:rPr>
        <w:t xml:space="preserve"> </w:t>
      </w:r>
      <w:r w:rsidR="004A13CD" w:rsidRPr="004A13CD">
        <w:rPr>
          <w:rFonts w:ascii="Arial" w:hAnsi="Arial" w:cs="Arial"/>
        </w:rPr>
        <w:t>ONCE MILLONES TRESCIENTOS OCHENTA Y CINCO MIL PESOS M/CTE</w:t>
      </w:r>
    </w:p>
    <w:p w14:paraId="65C890B9" w14:textId="0224EB90" w:rsidR="000005A3" w:rsidRPr="008445B1" w:rsidRDefault="00185C8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</w:t>
      </w:r>
      <w:r w:rsidR="00074961" w:rsidRPr="008445B1">
        <w:rPr>
          <w:rFonts w:ascii="Arial" w:hAnsi="Arial" w:cs="Arial"/>
        </w:rPr>
        <w:t>URACIÓN:</w:t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ab/>
      </w:r>
      <w:r w:rsidR="00074961" w:rsidRPr="008445B1">
        <w:rPr>
          <w:rFonts w:ascii="Arial" w:hAnsi="Arial" w:cs="Arial"/>
        </w:rPr>
        <w:tab/>
      </w:r>
      <w:r w:rsidR="000005A3" w:rsidRPr="008445B1">
        <w:rPr>
          <w:rFonts w:ascii="Arial" w:hAnsi="Arial" w:cs="Arial"/>
        </w:rPr>
        <w:t>H</w:t>
      </w:r>
      <w:r w:rsidR="00D743F1" w:rsidRPr="008445B1">
        <w:rPr>
          <w:rFonts w:ascii="Arial" w:hAnsi="Arial" w:cs="Arial"/>
        </w:rPr>
        <w:t xml:space="preserve">ASTA </w:t>
      </w:r>
      <w:r w:rsidR="00180E49" w:rsidRPr="008445B1">
        <w:rPr>
          <w:rFonts w:ascii="Arial" w:hAnsi="Arial" w:cs="Arial"/>
        </w:rPr>
        <w:t xml:space="preserve">EL </w:t>
      </w:r>
      <w:r w:rsidR="004A13CD">
        <w:rPr>
          <w:rFonts w:ascii="Arial" w:hAnsi="Arial" w:cs="Arial"/>
        </w:rPr>
        <w:t>31 DE AGOSTO DE 2025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84763A" w:rsidRPr="008445B1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71EB6788" w:rsidR="00180E49" w:rsidRDefault="0099182F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99182F">
        <w:rPr>
          <w:rFonts w:ascii="Arial" w:hAnsi="Arial" w:cs="Arial"/>
          <w:color w:val="000000"/>
          <w:shd w:val="clear" w:color="auto" w:fill="FFFFFF"/>
        </w:rPr>
        <w:t>Prestación de servicios profesionales en la Secretaría del Deporte y la Recreación del proyecto denominado "Fortalecimiento al desarrollo del deporte competitivo y de disciplinas urbanas en Santiago de Cali" BP -26005284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0B948C4B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99182F" w:rsidRPr="0099182F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99182F" w:rsidRPr="0099182F">
        <w:rPr>
          <w:rFonts w:ascii="Arial" w:hAnsi="Arial" w:cs="Arial"/>
        </w:rPr>
        <w:t>4162.010.26.1.2265-2025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21EDB274" w14:textId="77777777" w:rsidR="002A5A29" w:rsidRDefault="002A5A29">
      <w:pPr>
        <w:pStyle w:val="Textoindependiente"/>
        <w:rPr>
          <w:rFonts w:ascii="Arial" w:hAnsi="Arial" w:cs="Arial"/>
          <w:b/>
        </w:rPr>
      </w:pPr>
    </w:p>
    <w:p w14:paraId="2B0B062E" w14:textId="3486A7DA" w:rsidR="007D2E33" w:rsidRDefault="007D2E33" w:rsidP="007D2E33">
      <w:pPr>
        <w:pStyle w:val="Textoindependiente"/>
        <w:rPr>
          <w:rFonts w:ascii="Arial" w:hAnsi="Arial" w:cs="Arial"/>
        </w:rPr>
      </w:pPr>
      <w:r w:rsidRPr="007D2E33">
        <w:rPr>
          <w:rFonts w:ascii="Arial" w:hAnsi="Arial" w:cs="Arial"/>
        </w:rPr>
        <w:t>1. Gestionar acciones para la organización y desarrollo de las disciplinas deportivas urbanas,</w:t>
      </w:r>
      <w:r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apoyando en la estructuración, sistematización y seguimiento de los lineamientos y</w:t>
      </w:r>
      <w:r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metodologías a desarrollar en las jornadas y eventos de las disciplinas urbanas y de nuevas</w:t>
      </w:r>
      <w:r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tendencias, elaborando e implementando las acciones y planes de intervención relacionados</w:t>
      </w:r>
      <w:r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con las estrategias del proyecto y el desarrollo técnico de las actividades del mismo, y demás</w:t>
      </w:r>
      <w:r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actividades del proyecto.</w:t>
      </w:r>
    </w:p>
    <w:p w14:paraId="79D2D809" w14:textId="77777777" w:rsidR="007D2E33" w:rsidRPr="007D2E33" w:rsidRDefault="007D2E33" w:rsidP="007D2E33">
      <w:pPr>
        <w:pStyle w:val="Textoindependiente"/>
        <w:rPr>
          <w:rFonts w:ascii="Arial" w:hAnsi="Arial" w:cs="Arial"/>
        </w:rPr>
      </w:pPr>
    </w:p>
    <w:p w14:paraId="55266D37" w14:textId="097C7665" w:rsidR="007D2E33" w:rsidRDefault="007D2E33" w:rsidP="007D2E33">
      <w:pPr>
        <w:pStyle w:val="Textoindependiente"/>
        <w:rPr>
          <w:rFonts w:ascii="Arial" w:hAnsi="Arial" w:cs="Arial"/>
        </w:rPr>
      </w:pPr>
      <w:r w:rsidRPr="007D2E33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G</w:t>
      </w:r>
      <w:r w:rsidRPr="007D2E33">
        <w:rPr>
          <w:rFonts w:ascii="Arial" w:hAnsi="Arial" w:cs="Arial"/>
        </w:rPr>
        <w:t>estion</w:t>
      </w:r>
      <w:r>
        <w:rPr>
          <w:rFonts w:ascii="Arial" w:hAnsi="Arial" w:cs="Arial"/>
        </w:rPr>
        <w:t>é</w:t>
      </w:r>
      <w:r w:rsidRPr="007D2E33">
        <w:rPr>
          <w:rFonts w:ascii="Arial" w:hAnsi="Arial" w:cs="Arial"/>
        </w:rPr>
        <w:t xml:space="preserve"> acciones para la organización y desarrollo de las disciplinas deportivas</w:t>
      </w:r>
      <w:r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urbanas, apoyando en la estructuración, sistematización y seguimiento de los lineamientos y</w:t>
      </w:r>
      <w:r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metodologías a desarrollar en las jornadas mediante el aporte en mallas técnicas, los planes</w:t>
      </w:r>
      <w:r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de clase, evaluaciones y eventos de las disciplinas urbanas y de nuevas tendencias como</w:t>
      </w:r>
      <w:r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son eventos propios del programa o también apoyando eventos de secretaria del deporte y</w:t>
      </w:r>
      <w:r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recreación, como lo es la ciudadela de la alegría que se realizó el 29 de junio del 2025, también</w:t>
      </w:r>
      <w:r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elaborando e implementando las acciones y planes de intervención relacionados con las estrategias del proyecto y el desarrollo técnico de las actividades del mismo, y demás actividades</w:t>
      </w:r>
      <w:r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del proyecto.</w:t>
      </w:r>
    </w:p>
    <w:p w14:paraId="0611CF1E" w14:textId="77777777" w:rsidR="007D2E33" w:rsidRPr="007D2E33" w:rsidRDefault="007D2E33" w:rsidP="007D2E33">
      <w:pPr>
        <w:pStyle w:val="Textoindependiente"/>
        <w:rPr>
          <w:rFonts w:ascii="Arial" w:hAnsi="Arial" w:cs="Arial"/>
        </w:rPr>
      </w:pPr>
    </w:p>
    <w:p w14:paraId="3E38A954" w14:textId="77777777" w:rsidR="007D2E33" w:rsidRPr="007D2E33" w:rsidRDefault="007D2E33" w:rsidP="007D2E33">
      <w:pPr>
        <w:pStyle w:val="Textoindependiente"/>
        <w:rPr>
          <w:rFonts w:ascii="Arial" w:hAnsi="Arial" w:cs="Arial"/>
        </w:rPr>
      </w:pPr>
      <w:r w:rsidRPr="007D2E33">
        <w:rPr>
          <w:rFonts w:ascii="Arial" w:hAnsi="Arial" w:cs="Arial"/>
        </w:rPr>
        <w:t>2.Gestionar el seguimiento y control de las actividades en campo, según las líneas</w:t>
      </w:r>
    </w:p>
    <w:p w14:paraId="22B36B6D" w14:textId="5DE8DA46" w:rsidR="007D2E33" w:rsidRDefault="007D2E33" w:rsidP="007D2E33">
      <w:pPr>
        <w:pStyle w:val="Textoindependiente"/>
        <w:rPr>
          <w:rFonts w:ascii="Arial" w:hAnsi="Arial" w:cs="Arial"/>
        </w:rPr>
      </w:pPr>
      <w:r w:rsidRPr="007D2E33">
        <w:rPr>
          <w:rFonts w:ascii="Arial" w:hAnsi="Arial" w:cs="Arial"/>
        </w:rPr>
        <w:lastRenderedPageBreak/>
        <w:t>estratégicas del proyecto, realizando desplazamientos a los diferentes escenarios deportivos</w:t>
      </w:r>
      <w:r w:rsidR="00E25023"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utilizados, así como en las acciones documentales y digitales relacionadas con los</w:t>
      </w:r>
      <w:r w:rsidR="00E25023"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beneficiarios del programa.</w:t>
      </w:r>
    </w:p>
    <w:p w14:paraId="36DBCFBC" w14:textId="77777777" w:rsidR="00E25023" w:rsidRPr="007D2E33" w:rsidRDefault="00E25023" w:rsidP="007D2E33">
      <w:pPr>
        <w:pStyle w:val="Textoindependiente"/>
        <w:rPr>
          <w:rFonts w:ascii="Arial" w:hAnsi="Arial" w:cs="Arial"/>
        </w:rPr>
      </w:pPr>
    </w:p>
    <w:p w14:paraId="2C07F053" w14:textId="7D5A9EC3" w:rsidR="007D2E33" w:rsidRDefault="007D2E33" w:rsidP="007D2E33">
      <w:pPr>
        <w:pStyle w:val="Textoindependiente"/>
        <w:rPr>
          <w:rFonts w:ascii="Arial" w:hAnsi="Arial" w:cs="Arial"/>
        </w:rPr>
      </w:pPr>
      <w:r w:rsidRPr="007D2E33">
        <w:rPr>
          <w:rFonts w:ascii="Arial" w:hAnsi="Arial" w:cs="Arial"/>
        </w:rPr>
        <w:t xml:space="preserve">- </w:t>
      </w:r>
      <w:r w:rsidR="00E25023">
        <w:rPr>
          <w:rFonts w:ascii="Arial" w:hAnsi="Arial" w:cs="Arial"/>
        </w:rPr>
        <w:t>G</w:t>
      </w:r>
      <w:r w:rsidRPr="007D2E33">
        <w:rPr>
          <w:rFonts w:ascii="Arial" w:hAnsi="Arial" w:cs="Arial"/>
        </w:rPr>
        <w:t>estion</w:t>
      </w:r>
      <w:r w:rsidR="00E25023">
        <w:rPr>
          <w:rFonts w:ascii="Arial" w:hAnsi="Arial" w:cs="Arial"/>
        </w:rPr>
        <w:t>é</w:t>
      </w:r>
      <w:r w:rsidRPr="007D2E33">
        <w:rPr>
          <w:rFonts w:ascii="Arial" w:hAnsi="Arial" w:cs="Arial"/>
        </w:rPr>
        <w:t xml:space="preserve"> el seguimiento y control de las actividades en campo haciendo visitas</w:t>
      </w:r>
      <w:r w:rsidR="00E25023"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y acompañamientos a los diferentes monitores del programa durante el presente mes, según</w:t>
      </w:r>
      <w:r w:rsidR="00E25023"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las líneas estratégicas del proyecto, así como en las acciones documentales, de archivo y</w:t>
      </w:r>
      <w:r w:rsidR="00E25023"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digitales relacionadas con los beneficiarios del programa.</w:t>
      </w:r>
    </w:p>
    <w:p w14:paraId="4FACA1A9" w14:textId="77777777" w:rsidR="00E25023" w:rsidRPr="007D2E33" w:rsidRDefault="00E25023" w:rsidP="007D2E33">
      <w:pPr>
        <w:pStyle w:val="Textoindependiente"/>
        <w:rPr>
          <w:rFonts w:ascii="Arial" w:hAnsi="Arial" w:cs="Arial"/>
        </w:rPr>
      </w:pPr>
    </w:p>
    <w:p w14:paraId="04B1775D" w14:textId="46622AEE" w:rsidR="007D2E33" w:rsidRDefault="007D2E33" w:rsidP="007D2E33">
      <w:pPr>
        <w:pStyle w:val="Textoindependiente"/>
        <w:rPr>
          <w:rFonts w:ascii="Arial" w:hAnsi="Arial" w:cs="Arial"/>
        </w:rPr>
      </w:pPr>
      <w:r w:rsidRPr="007D2E33">
        <w:rPr>
          <w:rFonts w:ascii="Arial" w:hAnsi="Arial" w:cs="Arial"/>
        </w:rPr>
        <w:t>3.Participar las actividades operativas, logísticas o asistenciales de carácter misional de la</w:t>
      </w:r>
      <w:r w:rsidR="00E25023">
        <w:rPr>
          <w:rFonts w:ascii="Arial" w:hAnsi="Arial" w:cs="Arial"/>
        </w:rPr>
        <w:t xml:space="preserve"> </w:t>
      </w:r>
      <w:r w:rsidRPr="007D2E33">
        <w:rPr>
          <w:rFonts w:ascii="Arial" w:hAnsi="Arial" w:cs="Arial"/>
        </w:rPr>
        <w:t>secretaría de Deporte y Recreación, tendientes a enriquecer la ejecución del programa.</w:t>
      </w:r>
    </w:p>
    <w:p w14:paraId="63FC8F76" w14:textId="77777777" w:rsidR="007D2E33" w:rsidRDefault="007D2E33">
      <w:pPr>
        <w:pStyle w:val="Textoindependiente"/>
        <w:rPr>
          <w:rFonts w:ascii="Arial" w:hAnsi="Arial" w:cs="Arial"/>
        </w:rPr>
      </w:pPr>
    </w:p>
    <w:p w14:paraId="040F569D" w14:textId="07F2C983" w:rsidR="000F5B97" w:rsidRPr="000F5B97" w:rsidRDefault="000F5B97" w:rsidP="000F5B97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 P</w:t>
      </w:r>
      <w:r w:rsidRPr="000F5B97">
        <w:rPr>
          <w:rFonts w:ascii="Arial" w:hAnsi="Arial" w:cs="Arial"/>
        </w:rPr>
        <w:t>articip</w:t>
      </w:r>
      <w:r>
        <w:rPr>
          <w:rFonts w:ascii="Arial" w:hAnsi="Arial" w:cs="Arial"/>
        </w:rPr>
        <w:t>é</w:t>
      </w:r>
      <w:r w:rsidRPr="000F5B97">
        <w:rPr>
          <w:rFonts w:ascii="Arial" w:hAnsi="Arial" w:cs="Arial"/>
        </w:rPr>
        <w:t xml:space="preserve"> de las actividades operativas, logísticas o asistenciales como lo fue</w:t>
      </w:r>
      <w:r>
        <w:rPr>
          <w:rFonts w:ascii="Arial" w:hAnsi="Arial" w:cs="Arial"/>
        </w:rPr>
        <w:t xml:space="preserve"> </w:t>
      </w:r>
      <w:r w:rsidRPr="000F5B97">
        <w:rPr>
          <w:rFonts w:ascii="Arial" w:hAnsi="Arial" w:cs="Arial"/>
        </w:rPr>
        <w:t>en la ciudadela de la alegría realizada el 29 de junio del 2025 la cual es de carácter misional</w:t>
      </w:r>
      <w:r>
        <w:rPr>
          <w:rFonts w:ascii="Arial" w:hAnsi="Arial" w:cs="Arial"/>
        </w:rPr>
        <w:t xml:space="preserve"> </w:t>
      </w:r>
      <w:r w:rsidRPr="000F5B97">
        <w:rPr>
          <w:rFonts w:ascii="Arial" w:hAnsi="Arial" w:cs="Arial"/>
        </w:rPr>
        <w:t>de la secretaría de Deporte y Recreación, tendientes a enriquecer la ejecución del programa.</w:t>
      </w:r>
    </w:p>
    <w:p w14:paraId="27093D0B" w14:textId="77777777" w:rsidR="000F5B97" w:rsidRDefault="000F5B97" w:rsidP="000F5B97">
      <w:pPr>
        <w:pStyle w:val="Textoindependiente"/>
        <w:rPr>
          <w:rFonts w:ascii="Arial" w:hAnsi="Arial" w:cs="Arial"/>
        </w:rPr>
      </w:pPr>
    </w:p>
    <w:p w14:paraId="499A526B" w14:textId="285DF5B4" w:rsidR="000F5B97" w:rsidRDefault="000F5B97" w:rsidP="000F5B97">
      <w:pPr>
        <w:pStyle w:val="Textoindependiente"/>
        <w:rPr>
          <w:rFonts w:ascii="Arial" w:hAnsi="Arial" w:cs="Arial"/>
        </w:rPr>
      </w:pPr>
      <w:r w:rsidRPr="000F5B97">
        <w:rPr>
          <w:rFonts w:ascii="Arial" w:hAnsi="Arial" w:cs="Arial"/>
        </w:rPr>
        <w:t>4.Verificar el cumplimiento y/</w:t>
      </w:r>
      <w:proofErr w:type="spellStart"/>
      <w:r w:rsidRPr="000F5B97">
        <w:rPr>
          <w:rFonts w:ascii="Arial" w:hAnsi="Arial" w:cs="Arial"/>
        </w:rPr>
        <w:t>ó</w:t>
      </w:r>
      <w:proofErr w:type="spellEnd"/>
      <w:r w:rsidRPr="000F5B97">
        <w:rPr>
          <w:rFonts w:ascii="Arial" w:hAnsi="Arial" w:cs="Arial"/>
        </w:rPr>
        <w:t xml:space="preserve"> participar de las actividades en pro del desarrollo del sistema</w:t>
      </w:r>
      <w:r w:rsidR="002A440C">
        <w:rPr>
          <w:rFonts w:ascii="Arial" w:hAnsi="Arial" w:cs="Arial"/>
        </w:rPr>
        <w:t xml:space="preserve"> </w:t>
      </w:r>
      <w:r w:rsidRPr="000F5B97">
        <w:rPr>
          <w:rFonts w:ascii="Arial" w:hAnsi="Arial" w:cs="Arial"/>
        </w:rPr>
        <w:t>de gestión de calidad, el sistema de gestión ambiental y el sistema de gestión de seguridad y</w:t>
      </w:r>
      <w:r w:rsidR="002A440C">
        <w:rPr>
          <w:rFonts w:ascii="Arial" w:hAnsi="Arial" w:cs="Arial"/>
        </w:rPr>
        <w:t xml:space="preserve"> </w:t>
      </w:r>
      <w:r w:rsidRPr="000F5B97">
        <w:rPr>
          <w:rFonts w:ascii="Arial" w:hAnsi="Arial" w:cs="Arial"/>
        </w:rPr>
        <w:t>salud en el trabajo.</w:t>
      </w:r>
    </w:p>
    <w:p w14:paraId="399A4EBB" w14:textId="77777777" w:rsidR="002A440C" w:rsidRPr="000F5B97" w:rsidRDefault="002A440C" w:rsidP="000F5B97">
      <w:pPr>
        <w:pStyle w:val="Textoindependiente"/>
        <w:rPr>
          <w:rFonts w:ascii="Arial" w:hAnsi="Arial" w:cs="Arial"/>
        </w:rPr>
      </w:pPr>
    </w:p>
    <w:p w14:paraId="49DE4F72" w14:textId="4D5D3FCA" w:rsidR="000F5B97" w:rsidRDefault="000F5B97" w:rsidP="000F5B97">
      <w:pPr>
        <w:pStyle w:val="Textoindependiente"/>
        <w:rPr>
          <w:rFonts w:ascii="Arial" w:hAnsi="Arial" w:cs="Arial"/>
        </w:rPr>
      </w:pPr>
      <w:r w:rsidRPr="000F5B97">
        <w:rPr>
          <w:rFonts w:ascii="Arial" w:hAnsi="Arial" w:cs="Arial"/>
        </w:rPr>
        <w:t xml:space="preserve">- </w:t>
      </w:r>
      <w:r w:rsidR="002A440C">
        <w:rPr>
          <w:rFonts w:ascii="Arial" w:hAnsi="Arial" w:cs="Arial"/>
        </w:rPr>
        <w:t>V</w:t>
      </w:r>
      <w:r w:rsidR="002A440C" w:rsidRPr="000F5B97">
        <w:rPr>
          <w:rFonts w:ascii="Arial" w:hAnsi="Arial" w:cs="Arial"/>
        </w:rPr>
        <w:t>erifi</w:t>
      </w:r>
      <w:r w:rsidR="002A440C">
        <w:rPr>
          <w:rFonts w:ascii="Arial" w:hAnsi="Arial" w:cs="Arial"/>
        </w:rPr>
        <w:t>qué</w:t>
      </w:r>
      <w:r w:rsidRPr="000F5B97">
        <w:rPr>
          <w:rFonts w:ascii="Arial" w:hAnsi="Arial" w:cs="Arial"/>
        </w:rPr>
        <w:t xml:space="preserve"> el cumplimiento en pro del desarrollo del sistema de gestión de calidad,</w:t>
      </w:r>
      <w:r w:rsidR="002A440C">
        <w:rPr>
          <w:rFonts w:ascii="Arial" w:hAnsi="Arial" w:cs="Arial"/>
        </w:rPr>
        <w:t xml:space="preserve"> </w:t>
      </w:r>
      <w:r w:rsidRPr="000F5B97">
        <w:rPr>
          <w:rFonts w:ascii="Arial" w:hAnsi="Arial" w:cs="Arial"/>
        </w:rPr>
        <w:t>verificando cada una de las carpetas del drive asignadas que tiene los monitores del programa, al igual que en el sistema de gestión ambiental y el sistema de gestión de seguridad</w:t>
      </w:r>
      <w:r w:rsidR="002A440C">
        <w:rPr>
          <w:rFonts w:ascii="Arial" w:hAnsi="Arial" w:cs="Arial"/>
        </w:rPr>
        <w:t xml:space="preserve"> </w:t>
      </w:r>
      <w:r w:rsidRPr="000F5B97">
        <w:rPr>
          <w:rFonts w:ascii="Arial" w:hAnsi="Arial" w:cs="Arial"/>
        </w:rPr>
        <w:t>y salud en el trabajo.</w:t>
      </w:r>
    </w:p>
    <w:p w14:paraId="44379A63" w14:textId="77777777" w:rsidR="002A440C" w:rsidRPr="000F5B97" w:rsidRDefault="002A440C" w:rsidP="000F5B97">
      <w:pPr>
        <w:pStyle w:val="Textoindependiente"/>
        <w:rPr>
          <w:rFonts w:ascii="Arial" w:hAnsi="Arial" w:cs="Arial"/>
        </w:rPr>
      </w:pPr>
    </w:p>
    <w:p w14:paraId="78497E08" w14:textId="78ED6109" w:rsidR="000F5B97" w:rsidRPr="000F5B97" w:rsidRDefault="000F5B97" w:rsidP="000F5B97">
      <w:pPr>
        <w:pStyle w:val="Textoindependiente"/>
        <w:rPr>
          <w:rFonts w:ascii="Arial" w:hAnsi="Arial" w:cs="Arial"/>
        </w:rPr>
      </w:pPr>
      <w:r w:rsidRPr="000F5B97">
        <w:rPr>
          <w:rFonts w:ascii="Arial" w:hAnsi="Arial" w:cs="Arial"/>
        </w:rPr>
        <w:t>5. Planear y diligenciar el formato de parrilla de los monitores deportivo de la Secretaria del</w:t>
      </w:r>
      <w:r w:rsidR="002A440C">
        <w:rPr>
          <w:rFonts w:ascii="Arial" w:hAnsi="Arial" w:cs="Arial"/>
        </w:rPr>
        <w:t xml:space="preserve"> </w:t>
      </w:r>
      <w:r w:rsidRPr="000F5B97">
        <w:rPr>
          <w:rFonts w:ascii="Arial" w:hAnsi="Arial" w:cs="Arial"/>
        </w:rPr>
        <w:t>Deporte y la Recreación.</w:t>
      </w:r>
    </w:p>
    <w:p w14:paraId="3674EB79" w14:textId="77777777" w:rsidR="000F5B97" w:rsidRPr="000F5B97" w:rsidRDefault="000F5B97" w:rsidP="000F5B97">
      <w:pPr>
        <w:pStyle w:val="Textoindependiente"/>
        <w:rPr>
          <w:rFonts w:ascii="Arial" w:hAnsi="Arial" w:cs="Arial"/>
        </w:rPr>
      </w:pPr>
    </w:p>
    <w:p w14:paraId="448125AD" w14:textId="507E53F4" w:rsidR="000F5B97" w:rsidRDefault="000F5B97" w:rsidP="000F5B97">
      <w:pPr>
        <w:pStyle w:val="Textoindependiente"/>
        <w:rPr>
          <w:rFonts w:ascii="Arial" w:hAnsi="Arial" w:cs="Arial"/>
        </w:rPr>
      </w:pPr>
      <w:r w:rsidRPr="000F5B97">
        <w:rPr>
          <w:rFonts w:ascii="Arial" w:hAnsi="Arial" w:cs="Arial"/>
        </w:rPr>
        <w:t xml:space="preserve">- </w:t>
      </w:r>
      <w:r w:rsidR="002A440C">
        <w:rPr>
          <w:rFonts w:ascii="Arial" w:hAnsi="Arial" w:cs="Arial"/>
        </w:rPr>
        <w:t>P</w:t>
      </w:r>
      <w:r w:rsidRPr="000F5B97">
        <w:rPr>
          <w:rFonts w:ascii="Arial" w:hAnsi="Arial" w:cs="Arial"/>
        </w:rPr>
        <w:t>lan</w:t>
      </w:r>
      <w:r w:rsidR="002A440C">
        <w:rPr>
          <w:rFonts w:ascii="Arial" w:hAnsi="Arial" w:cs="Arial"/>
        </w:rPr>
        <w:t>eé</w:t>
      </w:r>
      <w:r w:rsidRPr="000F5B97">
        <w:rPr>
          <w:rFonts w:ascii="Arial" w:hAnsi="Arial" w:cs="Arial"/>
        </w:rPr>
        <w:t xml:space="preserve"> y diligencié el formato de parrilla de los monitores deportivo de la </w:t>
      </w:r>
      <w:proofErr w:type="gramStart"/>
      <w:r w:rsidRPr="000F5B97">
        <w:rPr>
          <w:rFonts w:ascii="Arial" w:hAnsi="Arial" w:cs="Arial"/>
        </w:rPr>
        <w:t>Secretaria</w:t>
      </w:r>
      <w:proofErr w:type="gramEnd"/>
      <w:r w:rsidRPr="000F5B97">
        <w:rPr>
          <w:rFonts w:ascii="Arial" w:hAnsi="Arial" w:cs="Arial"/>
        </w:rPr>
        <w:t xml:space="preserve"> del Deporte y la Recreación semanalmente para tener la parrilla actualizada para la</w:t>
      </w:r>
      <w:r w:rsidR="002A440C">
        <w:rPr>
          <w:rFonts w:ascii="Arial" w:hAnsi="Arial" w:cs="Arial"/>
        </w:rPr>
        <w:t xml:space="preserve"> </w:t>
      </w:r>
      <w:r w:rsidRPr="000F5B97">
        <w:rPr>
          <w:rFonts w:ascii="Arial" w:hAnsi="Arial" w:cs="Arial"/>
        </w:rPr>
        <w:t>comunidad.</w:t>
      </w:r>
    </w:p>
    <w:p w14:paraId="4AC51622" w14:textId="77777777" w:rsidR="002A440C" w:rsidRPr="000F5B97" w:rsidRDefault="002A440C" w:rsidP="000F5B97">
      <w:pPr>
        <w:pStyle w:val="Textoindependiente"/>
        <w:rPr>
          <w:rFonts w:ascii="Arial" w:hAnsi="Arial" w:cs="Arial"/>
        </w:rPr>
      </w:pPr>
    </w:p>
    <w:p w14:paraId="298F4A32" w14:textId="77777777" w:rsidR="000F5B97" w:rsidRDefault="000F5B97" w:rsidP="000F5B97">
      <w:pPr>
        <w:pStyle w:val="Textoindependiente"/>
        <w:rPr>
          <w:rFonts w:ascii="Arial" w:hAnsi="Arial" w:cs="Arial"/>
        </w:rPr>
      </w:pPr>
      <w:r w:rsidRPr="000F5B97">
        <w:rPr>
          <w:rFonts w:ascii="Arial" w:hAnsi="Arial" w:cs="Arial"/>
        </w:rPr>
        <w:t>6. Las demás desarrolladas en el objeto contractual.</w:t>
      </w:r>
    </w:p>
    <w:p w14:paraId="692A8671" w14:textId="77777777" w:rsidR="00BC53D0" w:rsidRPr="000F5B97" w:rsidRDefault="00BC53D0" w:rsidP="000F5B97">
      <w:pPr>
        <w:pStyle w:val="Textoindependiente"/>
        <w:rPr>
          <w:rFonts w:ascii="Arial" w:hAnsi="Arial" w:cs="Arial"/>
        </w:rPr>
      </w:pPr>
    </w:p>
    <w:p w14:paraId="263A55D3" w14:textId="5BEBF03C" w:rsidR="007D2E33" w:rsidRDefault="000F5B97" w:rsidP="000F5B97">
      <w:pPr>
        <w:pStyle w:val="Textoindependiente"/>
        <w:rPr>
          <w:rFonts w:ascii="Arial" w:hAnsi="Arial" w:cs="Arial"/>
        </w:rPr>
      </w:pPr>
      <w:r w:rsidRPr="000F5B97">
        <w:rPr>
          <w:rFonts w:ascii="Arial" w:hAnsi="Arial" w:cs="Arial"/>
        </w:rPr>
        <w:t xml:space="preserve">- </w:t>
      </w:r>
      <w:r w:rsidR="00BC53D0">
        <w:rPr>
          <w:rFonts w:ascii="Arial" w:hAnsi="Arial" w:cs="Arial"/>
        </w:rPr>
        <w:t>O</w:t>
      </w:r>
      <w:r w:rsidRPr="000F5B97">
        <w:rPr>
          <w:rFonts w:ascii="Arial" w:hAnsi="Arial" w:cs="Arial"/>
        </w:rPr>
        <w:t>rgani</w:t>
      </w:r>
      <w:r w:rsidR="00BC53D0">
        <w:rPr>
          <w:rFonts w:ascii="Arial" w:hAnsi="Arial" w:cs="Arial"/>
        </w:rPr>
        <w:t>cé</w:t>
      </w:r>
      <w:r w:rsidRPr="000F5B97">
        <w:rPr>
          <w:rFonts w:ascii="Arial" w:hAnsi="Arial" w:cs="Arial"/>
        </w:rPr>
        <w:t xml:space="preserve"> el fomento </w:t>
      </w:r>
      <w:proofErr w:type="spellStart"/>
      <w:r w:rsidRPr="000F5B97">
        <w:rPr>
          <w:rFonts w:ascii="Arial" w:hAnsi="Arial" w:cs="Arial"/>
        </w:rPr>
        <w:t>e</w:t>
      </w:r>
      <w:proofErr w:type="spellEnd"/>
      <w:r w:rsidRPr="000F5B97">
        <w:rPr>
          <w:rFonts w:ascii="Arial" w:hAnsi="Arial" w:cs="Arial"/>
        </w:rPr>
        <w:t xml:space="preserve"> iniciación de las disciplinas deportivas de nuevas</w:t>
      </w:r>
      <w:r w:rsidR="00BC53D0">
        <w:rPr>
          <w:rFonts w:ascii="Arial" w:hAnsi="Arial" w:cs="Arial"/>
        </w:rPr>
        <w:t xml:space="preserve"> </w:t>
      </w:r>
      <w:r w:rsidRPr="000F5B97">
        <w:rPr>
          <w:rFonts w:ascii="Arial" w:hAnsi="Arial" w:cs="Arial"/>
        </w:rPr>
        <w:t>tendencias para dar inicio al programa Vértigo intentando llegar a la mayor cantidad de</w:t>
      </w:r>
      <w:r w:rsidR="00BC53D0">
        <w:rPr>
          <w:rFonts w:ascii="Arial" w:hAnsi="Arial" w:cs="Arial"/>
        </w:rPr>
        <w:t xml:space="preserve"> </w:t>
      </w:r>
      <w:r w:rsidRPr="000F5B97">
        <w:rPr>
          <w:rFonts w:ascii="Arial" w:hAnsi="Arial" w:cs="Arial"/>
        </w:rPr>
        <w:t>jóvenes entre los 14 y 28 años de edad que se encuentras en las diferentes comunas</w:t>
      </w:r>
      <w:r w:rsidR="00BC53D0">
        <w:rPr>
          <w:rFonts w:ascii="Arial" w:hAnsi="Arial" w:cs="Arial"/>
        </w:rPr>
        <w:t xml:space="preserve"> </w:t>
      </w:r>
      <w:r w:rsidRPr="000F5B97">
        <w:rPr>
          <w:rFonts w:ascii="Arial" w:hAnsi="Arial" w:cs="Arial"/>
        </w:rPr>
        <w:t>de la ciudad de Santiago de Cali, cumpliendo con los lineamientos suministrados por el</w:t>
      </w:r>
      <w:r w:rsidR="00BC53D0">
        <w:rPr>
          <w:rFonts w:ascii="Arial" w:hAnsi="Arial" w:cs="Arial"/>
        </w:rPr>
        <w:t xml:space="preserve"> </w:t>
      </w:r>
      <w:r w:rsidRPr="000F5B97">
        <w:rPr>
          <w:rFonts w:ascii="Arial" w:hAnsi="Arial" w:cs="Arial"/>
        </w:rPr>
        <w:t>área de fomento.</w:t>
      </w:r>
    </w:p>
    <w:p w14:paraId="0EEDBEC4" w14:textId="77777777" w:rsidR="007D2E33" w:rsidRDefault="007D2E33">
      <w:pPr>
        <w:pStyle w:val="Textoindependiente"/>
        <w:rPr>
          <w:rFonts w:ascii="Arial" w:hAnsi="Arial" w:cs="Arial"/>
        </w:rPr>
      </w:pPr>
    </w:p>
    <w:p w14:paraId="014777F0" w14:textId="77777777" w:rsidR="00422E96" w:rsidRDefault="00422E96">
      <w:pPr>
        <w:pStyle w:val="Textoindependiente"/>
        <w:rPr>
          <w:rFonts w:ascii="Arial" w:hAnsi="Arial" w:cs="Arial"/>
        </w:rPr>
      </w:pPr>
    </w:p>
    <w:p w14:paraId="4240F9D8" w14:textId="77777777" w:rsidR="00422E96" w:rsidRDefault="00422E96">
      <w:pPr>
        <w:pStyle w:val="Textoindependiente"/>
        <w:rPr>
          <w:rFonts w:ascii="Arial" w:hAnsi="Arial" w:cs="Arial"/>
        </w:rPr>
      </w:pPr>
    </w:p>
    <w:p w14:paraId="757C0829" w14:textId="77777777" w:rsidR="00422E96" w:rsidRDefault="00422E96">
      <w:pPr>
        <w:pStyle w:val="Textoindependiente"/>
        <w:rPr>
          <w:rFonts w:ascii="Arial" w:hAnsi="Arial" w:cs="Arial"/>
        </w:rPr>
      </w:pPr>
    </w:p>
    <w:p w14:paraId="38A6D5E6" w14:textId="77777777" w:rsidR="007D2E33" w:rsidRDefault="007D2E33">
      <w:pPr>
        <w:pStyle w:val="Textoindependiente"/>
        <w:rPr>
          <w:rFonts w:ascii="Arial" w:hAnsi="Arial" w:cs="Arial"/>
        </w:rPr>
      </w:pPr>
    </w:p>
    <w:p w14:paraId="79F592D2" w14:textId="51BC1CB9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5DEFBCD" w14:textId="77777777" w:rsidR="0092241A" w:rsidRDefault="0092241A" w:rsidP="0092241A">
      <w:pPr>
        <w:pStyle w:val="Default"/>
      </w:pPr>
    </w:p>
    <w:p w14:paraId="610E5012" w14:textId="5E899CC7" w:rsidR="002D65D8" w:rsidRPr="002D65D8" w:rsidRDefault="0092241A" w:rsidP="002D65D8">
      <w:pPr>
        <w:pStyle w:val="NormalWeb"/>
        <w:jc w:val="both"/>
        <w:rPr>
          <w:rFonts w:ascii="Arial" w:hAnsi="Arial" w:cs="Arial"/>
          <w:color w:val="000000"/>
        </w:rPr>
      </w:pPr>
      <w:r w:rsidRPr="002D65D8">
        <w:rPr>
          <w:rFonts w:ascii="Arial" w:hAnsi="Arial" w:cs="Arial"/>
        </w:rPr>
        <w:t xml:space="preserve"> </w:t>
      </w:r>
      <w:r w:rsidR="002A5A29" w:rsidRPr="002D65D8">
        <w:rPr>
          <w:rFonts w:ascii="Arial" w:hAnsi="Arial" w:cs="Arial"/>
          <w:color w:val="000000"/>
        </w:rPr>
        <w:t> </w:t>
      </w:r>
      <w:r w:rsidR="002D65D8" w:rsidRPr="002D65D8">
        <w:rPr>
          <w:rFonts w:ascii="Arial" w:hAnsi="Arial" w:cs="Arial"/>
          <w:color w:val="000000"/>
        </w:rPr>
        <w:t>1. Gestionar acciones para la organización y desarrollo de las disciplinas deportivas urbanas,</w:t>
      </w:r>
      <w:r w:rsidR="002D65D8">
        <w:rPr>
          <w:rFonts w:ascii="Arial" w:hAnsi="Arial" w:cs="Arial"/>
          <w:color w:val="000000"/>
        </w:rPr>
        <w:t xml:space="preserve"> </w:t>
      </w:r>
      <w:r w:rsidR="002D65D8" w:rsidRPr="002D65D8">
        <w:rPr>
          <w:rFonts w:ascii="Arial" w:hAnsi="Arial" w:cs="Arial"/>
          <w:color w:val="000000"/>
        </w:rPr>
        <w:t>apoyando en la estructuración, sistematización y seguimiento de los lineamientos y</w:t>
      </w:r>
      <w:r w:rsidR="002D65D8">
        <w:rPr>
          <w:rFonts w:ascii="Arial" w:hAnsi="Arial" w:cs="Arial"/>
          <w:color w:val="000000"/>
        </w:rPr>
        <w:t xml:space="preserve"> </w:t>
      </w:r>
      <w:r w:rsidR="002D65D8" w:rsidRPr="002D65D8">
        <w:rPr>
          <w:rFonts w:ascii="Arial" w:hAnsi="Arial" w:cs="Arial"/>
          <w:color w:val="000000"/>
        </w:rPr>
        <w:t>metodologías a desarrollar en las jornadas y eventos de las disciplinas urbanas y de nuevas</w:t>
      </w:r>
      <w:r w:rsidR="002D65D8">
        <w:rPr>
          <w:rFonts w:ascii="Arial" w:hAnsi="Arial" w:cs="Arial"/>
          <w:color w:val="000000"/>
        </w:rPr>
        <w:t xml:space="preserve"> </w:t>
      </w:r>
      <w:r w:rsidR="002D65D8" w:rsidRPr="002D65D8">
        <w:rPr>
          <w:rFonts w:ascii="Arial" w:hAnsi="Arial" w:cs="Arial"/>
          <w:color w:val="000000"/>
        </w:rPr>
        <w:t>tendencias, elaborando e implementando las acciones y planes de intervención relacionados</w:t>
      </w:r>
      <w:r w:rsidR="002D65D8">
        <w:rPr>
          <w:rFonts w:ascii="Arial" w:hAnsi="Arial" w:cs="Arial"/>
          <w:color w:val="000000"/>
        </w:rPr>
        <w:t xml:space="preserve"> </w:t>
      </w:r>
      <w:r w:rsidR="002D65D8" w:rsidRPr="002D65D8">
        <w:rPr>
          <w:rFonts w:ascii="Arial" w:hAnsi="Arial" w:cs="Arial"/>
          <w:color w:val="000000"/>
        </w:rPr>
        <w:t>con las estrategias del proyecto y el desarrollo técnico de las actividades del mismo, y demás</w:t>
      </w:r>
      <w:r w:rsidR="002D65D8">
        <w:rPr>
          <w:rFonts w:ascii="Arial" w:hAnsi="Arial" w:cs="Arial"/>
          <w:color w:val="000000"/>
        </w:rPr>
        <w:t xml:space="preserve"> </w:t>
      </w:r>
      <w:r w:rsidR="002D65D8" w:rsidRPr="002D65D8">
        <w:rPr>
          <w:rFonts w:ascii="Arial" w:hAnsi="Arial" w:cs="Arial"/>
          <w:color w:val="000000"/>
        </w:rPr>
        <w:t>actividades del proyecto.</w:t>
      </w:r>
    </w:p>
    <w:p w14:paraId="14AC72AB" w14:textId="5195986E" w:rsidR="002D65D8" w:rsidRPr="002D65D8" w:rsidRDefault="002D65D8" w:rsidP="002D65D8">
      <w:pPr>
        <w:pStyle w:val="NormalWeb"/>
        <w:jc w:val="both"/>
        <w:rPr>
          <w:rFonts w:ascii="Arial" w:hAnsi="Arial" w:cs="Arial"/>
          <w:color w:val="000000"/>
        </w:rPr>
      </w:pPr>
      <w:r w:rsidRPr="002D65D8">
        <w:rPr>
          <w:rFonts w:ascii="Arial" w:hAnsi="Arial" w:cs="Arial"/>
          <w:color w:val="000000"/>
        </w:rPr>
        <w:t xml:space="preserve">- </w:t>
      </w:r>
      <w:r w:rsidR="00D062CA">
        <w:rPr>
          <w:rFonts w:ascii="Arial" w:hAnsi="Arial" w:cs="Arial"/>
          <w:color w:val="000000"/>
        </w:rPr>
        <w:t>G</w:t>
      </w:r>
      <w:r w:rsidRPr="002D65D8">
        <w:rPr>
          <w:rFonts w:ascii="Arial" w:hAnsi="Arial" w:cs="Arial"/>
          <w:color w:val="000000"/>
        </w:rPr>
        <w:t>estion</w:t>
      </w:r>
      <w:r w:rsidR="00D062CA">
        <w:rPr>
          <w:rFonts w:ascii="Arial" w:hAnsi="Arial" w:cs="Arial"/>
          <w:color w:val="000000"/>
        </w:rPr>
        <w:t>é</w:t>
      </w:r>
      <w:r w:rsidRPr="002D65D8">
        <w:rPr>
          <w:rFonts w:ascii="Arial" w:hAnsi="Arial" w:cs="Arial"/>
          <w:color w:val="000000"/>
        </w:rPr>
        <w:t xml:space="preserve"> acciones para la organización y desarrollo de las disciplinas deportivas</w:t>
      </w:r>
      <w:r>
        <w:rPr>
          <w:rFonts w:ascii="Arial" w:hAnsi="Arial" w:cs="Arial"/>
          <w:color w:val="000000"/>
        </w:rPr>
        <w:t xml:space="preserve"> </w:t>
      </w:r>
      <w:r w:rsidRPr="002D65D8">
        <w:rPr>
          <w:rFonts w:ascii="Arial" w:hAnsi="Arial" w:cs="Arial"/>
          <w:color w:val="000000"/>
        </w:rPr>
        <w:t>urbanas, apoyando en la estructuración, sistematización y seguimiento de los lineamientos y</w:t>
      </w:r>
      <w:r>
        <w:rPr>
          <w:rFonts w:ascii="Arial" w:hAnsi="Arial" w:cs="Arial"/>
          <w:color w:val="000000"/>
        </w:rPr>
        <w:t xml:space="preserve"> </w:t>
      </w:r>
      <w:r w:rsidRPr="002D65D8">
        <w:rPr>
          <w:rFonts w:ascii="Arial" w:hAnsi="Arial" w:cs="Arial"/>
          <w:color w:val="000000"/>
        </w:rPr>
        <w:t>metodologías a desarrollar en las jornadas y eventos de las disciplinas urbanas y de nuevas</w:t>
      </w:r>
      <w:r>
        <w:rPr>
          <w:rFonts w:ascii="Arial" w:hAnsi="Arial" w:cs="Arial"/>
          <w:color w:val="000000"/>
        </w:rPr>
        <w:t xml:space="preserve"> </w:t>
      </w:r>
      <w:r w:rsidRPr="002D65D8">
        <w:rPr>
          <w:rFonts w:ascii="Arial" w:hAnsi="Arial" w:cs="Arial"/>
          <w:color w:val="000000"/>
        </w:rPr>
        <w:t>tendencias, elaborando e implementando las acciones y planes de intervención relacionados</w:t>
      </w:r>
      <w:r>
        <w:rPr>
          <w:rFonts w:ascii="Arial" w:hAnsi="Arial" w:cs="Arial"/>
          <w:color w:val="000000"/>
        </w:rPr>
        <w:t xml:space="preserve"> </w:t>
      </w:r>
      <w:r w:rsidRPr="002D65D8">
        <w:rPr>
          <w:rFonts w:ascii="Arial" w:hAnsi="Arial" w:cs="Arial"/>
          <w:color w:val="000000"/>
        </w:rPr>
        <w:t>con las estrategias del proyecto y el desarrollo técnico de las actividades del mismo, y demás</w:t>
      </w:r>
      <w:r>
        <w:rPr>
          <w:rFonts w:ascii="Arial" w:hAnsi="Arial" w:cs="Arial"/>
          <w:color w:val="000000"/>
        </w:rPr>
        <w:t xml:space="preserve"> </w:t>
      </w:r>
      <w:r w:rsidRPr="002D65D8">
        <w:rPr>
          <w:rFonts w:ascii="Arial" w:hAnsi="Arial" w:cs="Arial"/>
          <w:color w:val="000000"/>
        </w:rPr>
        <w:t>actividades del proyecto.</w:t>
      </w:r>
    </w:p>
    <w:p w14:paraId="3ED65DA2" w14:textId="2065154C" w:rsidR="002D65D8" w:rsidRPr="002D65D8" w:rsidRDefault="002D65D8" w:rsidP="002D65D8">
      <w:pPr>
        <w:pStyle w:val="NormalWeb"/>
        <w:jc w:val="both"/>
        <w:rPr>
          <w:rFonts w:ascii="Arial" w:hAnsi="Arial" w:cs="Arial"/>
          <w:color w:val="000000"/>
        </w:rPr>
      </w:pPr>
      <w:r w:rsidRPr="002D65D8">
        <w:rPr>
          <w:rFonts w:ascii="Arial" w:hAnsi="Arial" w:cs="Arial"/>
          <w:color w:val="000000"/>
        </w:rPr>
        <w:t>2.Gestionar el seguimiento y control de las actividades en campo, según las líneas</w:t>
      </w:r>
      <w:r>
        <w:rPr>
          <w:rFonts w:ascii="Arial" w:hAnsi="Arial" w:cs="Arial"/>
          <w:color w:val="000000"/>
        </w:rPr>
        <w:t xml:space="preserve"> </w:t>
      </w:r>
      <w:r w:rsidRPr="002D65D8">
        <w:rPr>
          <w:rFonts w:ascii="Arial" w:hAnsi="Arial" w:cs="Arial"/>
          <w:color w:val="000000"/>
        </w:rPr>
        <w:t>estratégicas del proyecto, realizando desplazamientos a los diferentes escenarios deportivos</w:t>
      </w:r>
      <w:r>
        <w:rPr>
          <w:rFonts w:ascii="Arial" w:hAnsi="Arial" w:cs="Arial"/>
          <w:color w:val="000000"/>
        </w:rPr>
        <w:t xml:space="preserve"> </w:t>
      </w:r>
      <w:r w:rsidRPr="002D65D8">
        <w:rPr>
          <w:rFonts w:ascii="Arial" w:hAnsi="Arial" w:cs="Arial"/>
          <w:color w:val="000000"/>
        </w:rPr>
        <w:t>utilizados, así como en las acciones documentales y digitales relacionadas con los</w:t>
      </w:r>
      <w:r>
        <w:rPr>
          <w:rFonts w:ascii="Arial" w:hAnsi="Arial" w:cs="Arial"/>
          <w:color w:val="000000"/>
        </w:rPr>
        <w:t xml:space="preserve"> </w:t>
      </w:r>
      <w:r w:rsidRPr="002D65D8">
        <w:rPr>
          <w:rFonts w:ascii="Arial" w:hAnsi="Arial" w:cs="Arial"/>
          <w:color w:val="000000"/>
        </w:rPr>
        <w:t>beneficiarios del programa.</w:t>
      </w:r>
    </w:p>
    <w:p w14:paraId="681BED6B" w14:textId="7C439595" w:rsidR="002D65D8" w:rsidRPr="002D65D8" w:rsidRDefault="002D65D8" w:rsidP="002D65D8">
      <w:pPr>
        <w:pStyle w:val="NormalWeb"/>
        <w:jc w:val="both"/>
        <w:rPr>
          <w:rFonts w:ascii="Arial" w:hAnsi="Arial" w:cs="Arial"/>
          <w:color w:val="000000"/>
        </w:rPr>
      </w:pPr>
      <w:r w:rsidRPr="002D65D8">
        <w:rPr>
          <w:rFonts w:ascii="Arial" w:hAnsi="Arial" w:cs="Arial"/>
          <w:color w:val="000000"/>
        </w:rPr>
        <w:t xml:space="preserve">- </w:t>
      </w:r>
      <w:r w:rsidR="00D062CA">
        <w:rPr>
          <w:rFonts w:ascii="Arial" w:hAnsi="Arial" w:cs="Arial"/>
          <w:color w:val="000000"/>
        </w:rPr>
        <w:t>G</w:t>
      </w:r>
      <w:r w:rsidR="00D062CA" w:rsidRPr="002D65D8">
        <w:rPr>
          <w:rFonts w:ascii="Arial" w:hAnsi="Arial" w:cs="Arial"/>
          <w:color w:val="000000"/>
        </w:rPr>
        <w:t>estion</w:t>
      </w:r>
      <w:r w:rsidR="00D062CA">
        <w:rPr>
          <w:rFonts w:ascii="Arial" w:hAnsi="Arial" w:cs="Arial"/>
          <w:color w:val="000000"/>
        </w:rPr>
        <w:t>é</w:t>
      </w:r>
      <w:r w:rsidRPr="002D65D8">
        <w:rPr>
          <w:rFonts w:ascii="Arial" w:hAnsi="Arial" w:cs="Arial"/>
          <w:color w:val="000000"/>
        </w:rPr>
        <w:t xml:space="preserve"> el seguimiento y control de las actividades en campo, según las líneas</w:t>
      </w:r>
      <w:r>
        <w:rPr>
          <w:rFonts w:ascii="Arial" w:hAnsi="Arial" w:cs="Arial"/>
          <w:color w:val="000000"/>
        </w:rPr>
        <w:t xml:space="preserve"> </w:t>
      </w:r>
      <w:r w:rsidRPr="002D65D8">
        <w:rPr>
          <w:rFonts w:ascii="Arial" w:hAnsi="Arial" w:cs="Arial"/>
          <w:color w:val="000000"/>
        </w:rPr>
        <w:t>estratégicas del proyecto, realizando desplazamientos a los diferentes escenarios deportivos</w:t>
      </w:r>
      <w:r>
        <w:rPr>
          <w:rFonts w:ascii="Arial" w:hAnsi="Arial" w:cs="Arial"/>
          <w:color w:val="000000"/>
        </w:rPr>
        <w:t xml:space="preserve"> </w:t>
      </w:r>
      <w:r w:rsidRPr="002D65D8">
        <w:rPr>
          <w:rFonts w:ascii="Arial" w:hAnsi="Arial" w:cs="Arial"/>
          <w:color w:val="000000"/>
        </w:rPr>
        <w:t>utilizados, así como en las acciones documentales y digitales relacionadas con los beneficiarios del programa.</w:t>
      </w:r>
    </w:p>
    <w:p w14:paraId="44EC4806" w14:textId="0BB62BC6" w:rsidR="002D65D8" w:rsidRPr="002D65D8" w:rsidRDefault="002D65D8" w:rsidP="002D65D8">
      <w:pPr>
        <w:pStyle w:val="NormalWeb"/>
        <w:jc w:val="both"/>
        <w:rPr>
          <w:rFonts w:ascii="Arial" w:hAnsi="Arial" w:cs="Arial"/>
          <w:color w:val="000000"/>
        </w:rPr>
      </w:pPr>
      <w:r w:rsidRPr="002D65D8">
        <w:rPr>
          <w:rFonts w:ascii="Arial" w:hAnsi="Arial" w:cs="Arial"/>
          <w:color w:val="000000"/>
        </w:rPr>
        <w:t>3.Participar las actividades operativas, logísticas o asistenciales de carácter misional de la</w:t>
      </w:r>
      <w:r>
        <w:rPr>
          <w:rFonts w:ascii="Arial" w:hAnsi="Arial" w:cs="Arial"/>
          <w:color w:val="000000"/>
        </w:rPr>
        <w:t xml:space="preserve"> </w:t>
      </w:r>
      <w:r w:rsidRPr="002D65D8">
        <w:rPr>
          <w:rFonts w:ascii="Arial" w:hAnsi="Arial" w:cs="Arial"/>
          <w:color w:val="000000"/>
        </w:rPr>
        <w:t>secretaría de Deporte y Recreación, tendientes a enriquecer la ejecución del programa.</w:t>
      </w:r>
    </w:p>
    <w:p w14:paraId="0D57F1AA" w14:textId="2FBA208A" w:rsidR="00422E96" w:rsidRPr="002D65D8" w:rsidRDefault="002D65D8" w:rsidP="005C4AD7">
      <w:pPr>
        <w:pStyle w:val="NormalWeb"/>
        <w:jc w:val="both"/>
        <w:rPr>
          <w:rFonts w:ascii="Arial" w:hAnsi="Arial" w:cs="Arial"/>
          <w:color w:val="000000"/>
        </w:rPr>
      </w:pPr>
      <w:r w:rsidRPr="002D65D8">
        <w:rPr>
          <w:rFonts w:ascii="Arial" w:hAnsi="Arial" w:cs="Arial"/>
          <w:color w:val="000000"/>
        </w:rPr>
        <w:t xml:space="preserve">- </w:t>
      </w:r>
      <w:r w:rsidR="005C4AD7">
        <w:rPr>
          <w:rFonts w:ascii="Arial" w:hAnsi="Arial" w:cs="Arial"/>
          <w:color w:val="000000"/>
        </w:rPr>
        <w:t>P</w:t>
      </w:r>
      <w:r w:rsidRPr="002D65D8">
        <w:rPr>
          <w:rFonts w:ascii="Arial" w:hAnsi="Arial" w:cs="Arial"/>
          <w:color w:val="000000"/>
        </w:rPr>
        <w:t>articip</w:t>
      </w:r>
      <w:r w:rsidR="005C4AD7">
        <w:rPr>
          <w:rFonts w:ascii="Arial" w:hAnsi="Arial" w:cs="Arial"/>
          <w:color w:val="000000"/>
        </w:rPr>
        <w:t>é</w:t>
      </w:r>
      <w:r w:rsidRPr="002D65D8">
        <w:rPr>
          <w:rFonts w:ascii="Arial" w:hAnsi="Arial" w:cs="Arial"/>
          <w:color w:val="000000"/>
        </w:rPr>
        <w:t xml:space="preserve"> las actividades operativas, logísticas o asistenciales de carácter misional de la secretaría de Deporte y Recreación, tendientes a enriquecer la ejecución del programa.</w:t>
      </w:r>
    </w:p>
    <w:p w14:paraId="7327E949" w14:textId="0383BAD3" w:rsidR="00F92B87" w:rsidRPr="00F92B87" w:rsidRDefault="00F92B87" w:rsidP="00F92B87">
      <w:pPr>
        <w:pStyle w:val="NormalWeb"/>
        <w:jc w:val="both"/>
        <w:rPr>
          <w:rFonts w:ascii="Arial" w:hAnsi="Arial" w:cs="Arial"/>
          <w:color w:val="000000"/>
        </w:rPr>
      </w:pPr>
      <w:r w:rsidRPr="00F92B87">
        <w:rPr>
          <w:rFonts w:ascii="Arial" w:hAnsi="Arial" w:cs="Arial"/>
          <w:color w:val="000000"/>
        </w:rPr>
        <w:t>4.Verificar el cumplimiento y/ó participar de las actividades en pro del desarrollo del sistem</w:t>
      </w:r>
      <w:r>
        <w:rPr>
          <w:rFonts w:ascii="Arial" w:hAnsi="Arial" w:cs="Arial"/>
          <w:color w:val="000000"/>
        </w:rPr>
        <w:t xml:space="preserve">a </w:t>
      </w:r>
      <w:r w:rsidRPr="00F92B87">
        <w:rPr>
          <w:rFonts w:ascii="Arial" w:hAnsi="Arial" w:cs="Arial"/>
          <w:color w:val="000000"/>
        </w:rPr>
        <w:t>de gestión de calidad, el sistema de gestión ambiental y el sistema de gestión de seguridad y</w:t>
      </w:r>
      <w:r>
        <w:rPr>
          <w:rFonts w:ascii="Arial" w:hAnsi="Arial" w:cs="Arial"/>
          <w:color w:val="000000"/>
        </w:rPr>
        <w:t xml:space="preserve"> </w:t>
      </w:r>
      <w:r w:rsidRPr="00F92B87">
        <w:rPr>
          <w:rFonts w:ascii="Arial" w:hAnsi="Arial" w:cs="Arial"/>
          <w:color w:val="000000"/>
        </w:rPr>
        <w:t>salud en el trabajo.</w:t>
      </w:r>
    </w:p>
    <w:p w14:paraId="3909C4CB" w14:textId="6A7CC506" w:rsidR="00F92B87" w:rsidRPr="00F92B87" w:rsidRDefault="00F92B87" w:rsidP="00F92B87">
      <w:pPr>
        <w:pStyle w:val="NormalWeb"/>
        <w:jc w:val="both"/>
        <w:rPr>
          <w:rFonts w:ascii="Arial" w:hAnsi="Arial" w:cs="Arial"/>
          <w:color w:val="000000"/>
        </w:rPr>
      </w:pPr>
      <w:r w:rsidRPr="00F92B87">
        <w:rPr>
          <w:rFonts w:ascii="Arial" w:hAnsi="Arial" w:cs="Arial"/>
          <w:color w:val="000000"/>
        </w:rPr>
        <w:t xml:space="preserve">- </w:t>
      </w:r>
      <w:r w:rsidR="005C4AD7">
        <w:rPr>
          <w:rFonts w:ascii="Arial" w:hAnsi="Arial" w:cs="Arial"/>
          <w:color w:val="000000"/>
        </w:rPr>
        <w:t>V</w:t>
      </w:r>
      <w:r w:rsidRPr="00F92B87">
        <w:rPr>
          <w:rFonts w:ascii="Arial" w:hAnsi="Arial" w:cs="Arial"/>
          <w:color w:val="000000"/>
        </w:rPr>
        <w:t>erifi</w:t>
      </w:r>
      <w:r w:rsidR="005C4AD7">
        <w:rPr>
          <w:rFonts w:ascii="Arial" w:hAnsi="Arial" w:cs="Arial"/>
          <w:color w:val="000000"/>
        </w:rPr>
        <w:t>qué</w:t>
      </w:r>
      <w:r w:rsidRPr="00F92B87">
        <w:rPr>
          <w:rFonts w:ascii="Arial" w:hAnsi="Arial" w:cs="Arial"/>
          <w:color w:val="000000"/>
        </w:rPr>
        <w:t xml:space="preserve"> el cumplimiento y participé de las actividades en pro del desarrollo</w:t>
      </w:r>
      <w:r>
        <w:rPr>
          <w:rFonts w:ascii="Arial" w:hAnsi="Arial" w:cs="Arial"/>
          <w:color w:val="000000"/>
        </w:rPr>
        <w:t xml:space="preserve"> </w:t>
      </w:r>
      <w:r w:rsidRPr="00F92B87">
        <w:rPr>
          <w:rFonts w:ascii="Arial" w:hAnsi="Arial" w:cs="Arial"/>
          <w:color w:val="000000"/>
        </w:rPr>
        <w:t>del sistema de gestión de calidad, el sistema de gestión ambiental y el sistema de gestión de</w:t>
      </w:r>
      <w:r>
        <w:rPr>
          <w:rFonts w:ascii="Arial" w:hAnsi="Arial" w:cs="Arial"/>
          <w:color w:val="000000"/>
        </w:rPr>
        <w:t xml:space="preserve"> </w:t>
      </w:r>
      <w:r w:rsidRPr="00F92B87">
        <w:rPr>
          <w:rFonts w:ascii="Arial" w:hAnsi="Arial" w:cs="Arial"/>
          <w:color w:val="000000"/>
        </w:rPr>
        <w:t>seguridad y salud en el trabajo.</w:t>
      </w:r>
    </w:p>
    <w:p w14:paraId="5DAACD3F" w14:textId="02F22035" w:rsidR="00F92B87" w:rsidRPr="00F92B87" w:rsidRDefault="00F92B87" w:rsidP="00F92B87">
      <w:pPr>
        <w:pStyle w:val="NormalWeb"/>
        <w:jc w:val="both"/>
        <w:rPr>
          <w:rFonts w:ascii="Arial" w:hAnsi="Arial" w:cs="Arial"/>
          <w:color w:val="000000"/>
        </w:rPr>
      </w:pPr>
      <w:r w:rsidRPr="00F92B87">
        <w:rPr>
          <w:rFonts w:ascii="Arial" w:hAnsi="Arial" w:cs="Arial"/>
          <w:color w:val="000000"/>
        </w:rPr>
        <w:lastRenderedPageBreak/>
        <w:t>5. Planear y diligenciar el formato de parrilla de los monitores deportivo de la Secretaria del</w:t>
      </w:r>
      <w:r>
        <w:rPr>
          <w:rFonts w:ascii="Arial" w:hAnsi="Arial" w:cs="Arial"/>
          <w:color w:val="000000"/>
        </w:rPr>
        <w:t xml:space="preserve"> </w:t>
      </w:r>
      <w:r w:rsidRPr="00F92B87">
        <w:rPr>
          <w:rFonts w:ascii="Arial" w:hAnsi="Arial" w:cs="Arial"/>
          <w:color w:val="000000"/>
        </w:rPr>
        <w:t>Deporte y la Recreación.</w:t>
      </w:r>
    </w:p>
    <w:p w14:paraId="6E98E0E9" w14:textId="59EDCBE7" w:rsidR="00F92B87" w:rsidRPr="00F92B87" w:rsidRDefault="00F92B87" w:rsidP="00F92B87">
      <w:pPr>
        <w:pStyle w:val="NormalWeb"/>
        <w:jc w:val="both"/>
        <w:rPr>
          <w:rFonts w:ascii="Arial" w:hAnsi="Arial" w:cs="Arial"/>
          <w:color w:val="000000"/>
        </w:rPr>
      </w:pPr>
      <w:r w:rsidRPr="00F92B87">
        <w:rPr>
          <w:rFonts w:ascii="Arial" w:hAnsi="Arial" w:cs="Arial"/>
          <w:color w:val="000000"/>
        </w:rPr>
        <w:t>-</w:t>
      </w:r>
      <w:r w:rsidR="002013AE">
        <w:rPr>
          <w:rFonts w:ascii="Arial" w:hAnsi="Arial" w:cs="Arial"/>
          <w:color w:val="000000"/>
        </w:rPr>
        <w:t>P</w:t>
      </w:r>
      <w:r w:rsidRPr="00F92B87">
        <w:rPr>
          <w:rFonts w:ascii="Arial" w:hAnsi="Arial" w:cs="Arial"/>
          <w:color w:val="000000"/>
        </w:rPr>
        <w:t>lane</w:t>
      </w:r>
      <w:r w:rsidR="002013AE">
        <w:rPr>
          <w:rFonts w:ascii="Arial" w:hAnsi="Arial" w:cs="Arial"/>
          <w:color w:val="000000"/>
        </w:rPr>
        <w:t>é</w:t>
      </w:r>
      <w:r w:rsidRPr="00F92B87">
        <w:rPr>
          <w:rFonts w:ascii="Arial" w:hAnsi="Arial" w:cs="Arial"/>
          <w:color w:val="000000"/>
        </w:rPr>
        <w:t xml:space="preserve"> y diligenció el formato de parrilla de los monitores deportivo de la </w:t>
      </w:r>
      <w:proofErr w:type="gramStart"/>
      <w:r w:rsidRPr="00F92B87">
        <w:rPr>
          <w:rFonts w:ascii="Arial" w:hAnsi="Arial" w:cs="Arial"/>
          <w:color w:val="000000"/>
        </w:rPr>
        <w:t>Secretaria</w:t>
      </w:r>
      <w:proofErr w:type="gramEnd"/>
      <w:r w:rsidRPr="00F92B87">
        <w:rPr>
          <w:rFonts w:ascii="Arial" w:hAnsi="Arial" w:cs="Arial"/>
          <w:color w:val="000000"/>
        </w:rPr>
        <w:t xml:space="preserve"> del Deporte y la Recreación.</w:t>
      </w:r>
    </w:p>
    <w:p w14:paraId="79F93EEE" w14:textId="77777777" w:rsidR="00F92B87" w:rsidRPr="00F92B87" w:rsidRDefault="00F92B87" w:rsidP="00F92B87">
      <w:pPr>
        <w:pStyle w:val="NormalWeb"/>
        <w:jc w:val="both"/>
        <w:rPr>
          <w:rFonts w:ascii="Arial" w:hAnsi="Arial" w:cs="Arial"/>
          <w:color w:val="000000"/>
        </w:rPr>
      </w:pPr>
      <w:r w:rsidRPr="00F92B87">
        <w:rPr>
          <w:rFonts w:ascii="Arial" w:hAnsi="Arial" w:cs="Arial"/>
          <w:color w:val="000000"/>
        </w:rPr>
        <w:t>6. Las demás desarrolladas en el objeto contractual.</w:t>
      </w:r>
    </w:p>
    <w:p w14:paraId="5A13F087" w14:textId="57A6ECB8" w:rsidR="00422E96" w:rsidRPr="002D65D8" w:rsidRDefault="00F92B87" w:rsidP="00F92B87">
      <w:pPr>
        <w:pStyle w:val="NormalWeb"/>
        <w:jc w:val="both"/>
        <w:rPr>
          <w:rFonts w:ascii="Arial" w:hAnsi="Arial" w:cs="Arial"/>
          <w:color w:val="000000"/>
        </w:rPr>
      </w:pPr>
      <w:r w:rsidRPr="00F92B87">
        <w:rPr>
          <w:rFonts w:ascii="Arial" w:hAnsi="Arial" w:cs="Arial"/>
          <w:color w:val="000000"/>
        </w:rPr>
        <w:t xml:space="preserve">- </w:t>
      </w:r>
      <w:r w:rsidR="000E7384">
        <w:rPr>
          <w:rFonts w:ascii="Arial" w:hAnsi="Arial" w:cs="Arial"/>
          <w:color w:val="000000"/>
        </w:rPr>
        <w:t>O</w:t>
      </w:r>
      <w:r w:rsidRPr="00F92B87">
        <w:rPr>
          <w:rFonts w:ascii="Arial" w:hAnsi="Arial" w:cs="Arial"/>
          <w:color w:val="000000"/>
        </w:rPr>
        <w:t xml:space="preserve">rganizó el fomento </w:t>
      </w:r>
      <w:proofErr w:type="spellStart"/>
      <w:r w:rsidRPr="00F92B87">
        <w:rPr>
          <w:rFonts w:ascii="Arial" w:hAnsi="Arial" w:cs="Arial"/>
          <w:color w:val="000000"/>
        </w:rPr>
        <w:t>e</w:t>
      </w:r>
      <w:proofErr w:type="spellEnd"/>
      <w:r w:rsidRPr="00F92B87">
        <w:rPr>
          <w:rFonts w:ascii="Arial" w:hAnsi="Arial" w:cs="Arial"/>
          <w:color w:val="000000"/>
        </w:rPr>
        <w:t xml:space="preserve"> iniciación de las disciplinas deportivas de nuevas</w:t>
      </w:r>
      <w:r>
        <w:rPr>
          <w:rFonts w:ascii="Arial" w:hAnsi="Arial" w:cs="Arial"/>
          <w:color w:val="000000"/>
        </w:rPr>
        <w:t xml:space="preserve"> </w:t>
      </w:r>
      <w:r w:rsidRPr="00F92B87">
        <w:rPr>
          <w:rFonts w:ascii="Arial" w:hAnsi="Arial" w:cs="Arial"/>
          <w:color w:val="000000"/>
        </w:rPr>
        <w:t>tendencias para dar inicio al programa Vértigo intentando llegar a la mayor cantidad de</w:t>
      </w:r>
      <w:r>
        <w:rPr>
          <w:rFonts w:ascii="Arial" w:hAnsi="Arial" w:cs="Arial"/>
          <w:color w:val="000000"/>
        </w:rPr>
        <w:t xml:space="preserve"> </w:t>
      </w:r>
      <w:r w:rsidRPr="00F92B87">
        <w:rPr>
          <w:rFonts w:ascii="Arial" w:hAnsi="Arial" w:cs="Arial"/>
          <w:color w:val="000000"/>
        </w:rPr>
        <w:t>jóvenes entre los 14 y 28 años de edad que se encuentras en las diferentes comunas</w:t>
      </w:r>
      <w:r>
        <w:rPr>
          <w:rFonts w:ascii="Arial" w:hAnsi="Arial" w:cs="Arial"/>
          <w:color w:val="000000"/>
        </w:rPr>
        <w:t xml:space="preserve"> </w:t>
      </w:r>
      <w:r w:rsidRPr="00F92B87">
        <w:rPr>
          <w:rFonts w:ascii="Arial" w:hAnsi="Arial" w:cs="Arial"/>
          <w:color w:val="000000"/>
        </w:rPr>
        <w:t>de la ciudad de Santiago de Cali, cumpliendo con los lineamientos suministrados por el</w:t>
      </w:r>
      <w:r>
        <w:rPr>
          <w:rFonts w:ascii="Arial" w:hAnsi="Arial" w:cs="Arial"/>
          <w:color w:val="000000"/>
        </w:rPr>
        <w:t xml:space="preserve"> </w:t>
      </w:r>
      <w:r w:rsidRPr="00F92B87">
        <w:rPr>
          <w:rFonts w:ascii="Arial" w:hAnsi="Arial" w:cs="Arial"/>
          <w:color w:val="000000"/>
        </w:rPr>
        <w:t>área de fomento.</w:t>
      </w:r>
    </w:p>
    <w:p w14:paraId="02025DA5" w14:textId="42B408CB" w:rsidR="007C5227" w:rsidRPr="002D65D8" w:rsidRDefault="007C5227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2FCF3538" w14:textId="77777777" w:rsidR="007C5227" w:rsidRPr="002D65D8" w:rsidRDefault="007C5227" w:rsidP="007C5227">
      <w:pPr>
        <w:pStyle w:val="Textoindependiente"/>
        <w:rPr>
          <w:rFonts w:ascii="Arial" w:hAnsi="Arial" w:cs="Arial"/>
          <w:b/>
        </w:rPr>
      </w:pPr>
      <w:r w:rsidRPr="002D65D8">
        <w:rPr>
          <w:rFonts w:ascii="Arial" w:hAnsi="Arial" w:cs="Arial"/>
        </w:rPr>
        <w:t xml:space="preserve">Informe de gestión relacionada con la ejecución de la </w:t>
      </w:r>
      <w:r w:rsidRPr="002D65D8">
        <w:rPr>
          <w:rFonts w:ascii="Arial" w:hAnsi="Arial" w:cs="Arial"/>
          <w:b/>
        </w:rPr>
        <w:t>TERCERA CUOTA</w:t>
      </w:r>
    </w:p>
    <w:p w14:paraId="3B397A9D" w14:textId="77777777" w:rsidR="007C5227" w:rsidRPr="002D65D8" w:rsidRDefault="007C5227" w:rsidP="007C5227">
      <w:pPr>
        <w:pStyle w:val="Textoindependiente"/>
        <w:rPr>
          <w:rFonts w:ascii="Arial" w:hAnsi="Arial" w:cs="Arial"/>
          <w:b/>
        </w:rPr>
      </w:pPr>
    </w:p>
    <w:p w14:paraId="2D946BD1" w14:textId="77777777" w:rsidR="002A5A29" w:rsidRPr="002D65D8" w:rsidRDefault="002A5A29" w:rsidP="002A5A29">
      <w:pPr>
        <w:suppressAutoHyphens w:val="0"/>
        <w:rPr>
          <w:rFonts w:ascii="Arial" w:hAnsi="Arial" w:cs="Arial"/>
          <w:lang w:val="es-CO" w:eastAsia="es-CO"/>
        </w:rPr>
      </w:pPr>
    </w:p>
    <w:p w14:paraId="1632A5D5" w14:textId="65751CCA" w:rsidR="00747A8A" w:rsidRDefault="00747A8A" w:rsidP="00747A8A">
      <w:pPr>
        <w:pStyle w:val="Default"/>
      </w:pPr>
      <w:r>
        <w:t>1. Gestionar acciones para la organización y desarrollo de las disciplinas deportivas urbanas,</w:t>
      </w:r>
      <w:r>
        <w:t xml:space="preserve"> </w:t>
      </w:r>
      <w:r>
        <w:t>apoyando en la estructuración, sistematización y seguimiento de los lineamientos y</w:t>
      </w:r>
      <w:r>
        <w:t xml:space="preserve"> </w:t>
      </w:r>
      <w:r>
        <w:t>metodologías a desarrollar en las jornadas y eventos de las disciplinas urbanas y de nuevas</w:t>
      </w:r>
      <w:r>
        <w:t xml:space="preserve"> </w:t>
      </w:r>
      <w:r>
        <w:t>tendencias, elaborando e implementando las acciones y planes de intervención relacionados</w:t>
      </w:r>
      <w:r>
        <w:t xml:space="preserve"> </w:t>
      </w:r>
      <w:r>
        <w:t>con las estrategias del proyecto y el desarrollo técnico de las actividades del mismo, y demás</w:t>
      </w:r>
      <w:r>
        <w:t xml:space="preserve"> </w:t>
      </w:r>
      <w:r>
        <w:t>actividades del proyecto.</w:t>
      </w:r>
    </w:p>
    <w:p w14:paraId="67E96279" w14:textId="77777777" w:rsidR="00747A8A" w:rsidRDefault="00747A8A" w:rsidP="00747A8A">
      <w:pPr>
        <w:pStyle w:val="Default"/>
      </w:pPr>
    </w:p>
    <w:p w14:paraId="40EE9F35" w14:textId="21CB5E9B" w:rsidR="00747A8A" w:rsidRDefault="00747A8A" w:rsidP="00747A8A">
      <w:pPr>
        <w:pStyle w:val="Default"/>
      </w:pPr>
      <w:r>
        <w:t xml:space="preserve">• </w:t>
      </w:r>
      <w:r w:rsidR="0006018B">
        <w:t>G</w:t>
      </w:r>
      <w:r>
        <w:t>estion</w:t>
      </w:r>
      <w:r w:rsidR="0006018B">
        <w:t>é</w:t>
      </w:r>
      <w:r>
        <w:t xml:space="preserve"> acciones para la organización y desarrollo de las disciplinas</w:t>
      </w:r>
      <w:r>
        <w:t xml:space="preserve"> </w:t>
      </w:r>
      <w:r>
        <w:t>deportivas urbanas, apoyando en la estructuración, sistematización y seguimiento de los</w:t>
      </w:r>
      <w:r>
        <w:t xml:space="preserve"> </w:t>
      </w:r>
      <w:r>
        <w:t>lineamientos y metodologías a desarrollar en las jornadas y eventos de las disciplinas</w:t>
      </w:r>
      <w:r>
        <w:t xml:space="preserve"> </w:t>
      </w:r>
      <w:r>
        <w:t>urbanas y de nuevas tendencias, elaborando e implementando las acciones y planes de</w:t>
      </w:r>
      <w:r>
        <w:t xml:space="preserve"> </w:t>
      </w:r>
      <w:r>
        <w:t>intervención relacionados con las estrategias del proyecto y el desarrollo técnico de las</w:t>
      </w:r>
      <w:r>
        <w:t xml:space="preserve"> </w:t>
      </w:r>
      <w:r>
        <w:t>actividades del mismo, y demás actividades del proyecto.</w:t>
      </w:r>
    </w:p>
    <w:p w14:paraId="59B450DF" w14:textId="77777777" w:rsidR="00747A8A" w:rsidRDefault="00747A8A" w:rsidP="00747A8A">
      <w:pPr>
        <w:pStyle w:val="Default"/>
      </w:pPr>
    </w:p>
    <w:p w14:paraId="1D5E9464" w14:textId="77777777" w:rsidR="00747A8A" w:rsidRDefault="00747A8A" w:rsidP="00747A8A">
      <w:pPr>
        <w:pStyle w:val="Default"/>
      </w:pPr>
      <w:r>
        <w:t>2.Gestionar el seguimiento y control de las actividades en campo, según las líneas</w:t>
      </w:r>
    </w:p>
    <w:p w14:paraId="1ADB131B" w14:textId="148B20F3" w:rsidR="00747A8A" w:rsidRDefault="00747A8A" w:rsidP="00747A8A">
      <w:pPr>
        <w:pStyle w:val="Default"/>
      </w:pPr>
      <w:r>
        <w:t>estratégicas del proyecto, realizando desplazamientos a los diferentes escenarios deportivos</w:t>
      </w:r>
      <w:r>
        <w:t xml:space="preserve"> </w:t>
      </w:r>
      <w:r>
        <w:t>utilizados, así como en las acciones documentales y digitales relacionadas con los</w:t>
      </w:r>
      <w:r>
        <w:t xml:space="preserve"> </w:t>
      </w:r>
      <w:r>
        <w:t>beneficiarios del programa.</w:t>
      </w:r>
    </w:p>
    <w:p w14:paraId="7D622FD6" w14:textId="77777777" w:rsidR="00747A8A" w:rsidRDefault="00747A8A" w:rsidP="00747A8A">
      <w:pPr>
        <w:pStyle w:val="Default"/>
      </w:pPr>
    </w:p>
    <w:p w14:paraId="75AFFAFD" w14:textId="3FD7ECC6" w:rsidR="00747A8A" w:rsidRDefault="00747A8A" w:rsidP="00747A8A">
      <w:pPr>
        <w:pStyle w:val="Default"/>
      </w:pPr>
      <w:r>
        <w:t xml:space="preserve">• </w:t>
      </w:r>
      <w:r w:rsidR="0006018B">
        <w:t>Gestioné</w:t>
      </w:r>
      <w:r>
        <w:t xml:space="preserve"> el seguimiento y control de las actividades en campo, según las</w:t>
      </w:r>
      <w:r>
        <w:t xml:space="preserve"> </w:t>
      </w:r>
      <w:r>
        <w:t>líneas estratégicas del proyecto, realizando desplazamientos a los diferentes escenarios</w:t>
      </w:r>
      <w:r>
        <w:t xml:space="preserve"> </w:t>
      </w:r>
      <w:r>
        <w:t>deportivos utilizados, así como en las acciones documentales y digitales relacionadas con</w:t>
      </w:r>
      <w:r>
        <w:t xml:space="preserve"> </w:t>
      </w:r>
      <w:r>
        <w:t>los beneficiarios del programa.</w:t>
      </w:r>
    </w:p>
    <w:p w14:paraId="593D4ABC" w14:textId="77777777" w:rsidR="00747A8A" w:rsidRDefault="00747A8A" w:rsidP="00747A8A">
      <w:pPr>
        <w:pStyle w:val="Default"/>
      </w:pPr>
    </w:p>
    <w:p w14:paraId="61157838" w14:textId="182266EE" w:rsidR="00747A8A" w:rsidRDefault="00747A8A" w:rsidP="00747A8A">
      <w:pPr>
        <w:pStyle w:val="Default"/>
      </w:pPr>
      <w:r>
        <w:t>3.Participar las actividades operativas, logísticas o asistenciales de carácter misional de la</w:t>
      </w:r>
      <w:r>
        <w:t xml:space="preserve"> </w:t>
      </w:r>
      <w:r>
        <w:t>secretaría de Deporte y Recreación, tendientes a enriquecer la ejecución del programa.</w:t>
      </w:r>
    </w:p>
    <w:p w14:paraId="1EAC67A9" w14:textId="77777777" w:rsidR="00747A8A" w:rsidRDefault="00747A8A" w:rsidP="00747A8A">
      <w:pPr>
        <w:pStyle w:val="Default"/>
      </w:pPr>
    </w:p>
    <w:p w14:paraId="4EE9AC68" w14:textId="462F0887" w:rsidR="0092241A" w:rsidRDefault="00747A8A" w:rsidP="00747A8A">
      <w:pPr>
        <w:pStyle w:val="Default"/>
      </w:pPr>
      <w:r>
        <w:t xml:space="preserve">• </w:t>
      </w:r>
      <w:r w:rsidR="0006018B">
        <w:t>P</w:t>
      </w:r>
      <w:r>
        <w:t>articip</w:t>
      </w:r>
      <w:r w:rsidR="0006018B">
        <w:t>é</w:t>
      </w:r>
      <w:r>
        <w:t xml:space="preserve"> de las actividades operativas, logísticas y asistenciales como lo fue</w:t>
      </w:r>
      <w:r>
        <w:t xml:space="preserve"> </w:t>
      </w:r>
      <w:r>
        <w:t>en el evento deportivo e integración de diferentes deportes urbanos en barrio ciudad</w:t>
      </w:r>
      <w:r>
        <w:t xml:space="preserve"> </w:t>
      </w:r>
      <w:r>
        <w:t xml:space="preserve">córdoba comuna 15 (llamado córdoba </w:t>
      </w:r>
      <w:proofErr w:type="spellStart"/>
      <w:r>
        <w:t>fest</w:t>
      </w:r>
      <w:proofErr w:type="spellEnd"/>
      <w:r>
        <w:t>), realizad el sábado 23 de agosto del 2025 la</w:t>
      </w:r>
      <w:r>
        <w:t xml:space="preserve"> </w:t>
      </w:r>
      <w:r>
        <w:t>cual es de carácter misional de la secretaría de Deporte y Recreación, tendientes a</w:t>
      </w:r>
      <w:r>
        <w:t xml:space="preserve"> </w:t>
      </w:r>
      <w:r>
        <w:t>enriquecer la ejecución del programa.</w:t>
      </w:r>
    </w:p>
    <w:p w14:paraId="5E3C8CDA" w14:textId="77777777" w:rsidR="00747A8A" w:rsidRDefault="00747A8A" w:rsidP="00747A8A">
      <w:pPr>
        <w:pStyle w:val="Default"/>
      </w:pPr>
    </w:p>
    <w:p w14:paraId="76F8A05C" w14:textId="7AE24DC4" w:rsidR="00747A8A" w:rsidRDefault="00747A8A" w:rsidP="00747A8A">
      <w:pPr>
        <w:pStyle w:val="Default"/>
      </w:pPr>
      <w:r>
        <w:t>4.Verificar el cumplimiento y/</w:t>
      </w:r>
      <w:proofErr w:type="spellStart"/>
      <w:r>
        <w:t>ó</w:t>
      </w:r>
      <w:proofErr w:type="spellEnd"/>
      <w:r>
        <w:t xml:space="preserve"> participar de las actividades en pro del desarrollo del sistema</w:t>
      </w:r>
      <w:r w:rsidR="00E17181">
        <w:t xml:space="preserve"> </w:t>
      </w:r>
      <w:r>
        <w:t>de gestión de calidad, el sistema de gestión ambiental y el sistema de gestión de seguridad y</w:t>
      </w:r>
      <w:r w:rsidR="00E17181">
        <w:t xml:space="preserve"> </w:t>
      </w:r>
      <w:r>
        <w:t>salud en el trabajo.</w:t>
      </w:r>
    </w:p>
    <w:p w14:paraId="4655F1C4" w14:textId="77777777" w:rsidR="00E17181" w:rsidRDefault="00E17181" w:rsidP="00747A8A">
      <w:pPr>
        <w:pStyle w:val="Default"/>
      </w:pPr>
    </w:p>
    <w:p w14:paraId="414D75FB" w14:textId="6AD77BEA" w:rsidR="00747A8A" w:rsidRDefault="00747A8A" w:rsidP="00747A8A">
      <w:pPr>
        <w:pStyle w:val="Default"/>
      </w:pPr>
      <w:r>
        <w:t xml:space="preserve">• </w:t>
      </w:r>
      <w:r w:rsidR="0006018B">
        <w:t>V</w:t>
      </w:r>
      <w:r>
        <w:t>erifi</w:t>
      </w:r>
      <w:r w:rsidR="0006018B">
        <w:t>qué</w:t>
      </w:r>
      <w:r>
        <w:t xml:space="preserve"> el cumplimiento y/</w:t>
      </w:r>
      <w:proofErr w:type="spellStart"/>
      <w:r>
        <w:t>ó</w:t>
      </w:r>
      <w:proofErr w:type="spellEnd"/>
      <w:r>
        <w:t xml:space="preserve"> participé de las actividades en pro del desarrollo</w:t>
      </w:r>
      <w:r w:rsidR="00E17181">
        <w:t xml:space="preserve"> </w:t>
      </w:r>
      <w:r>
        <w:t>del sistema de gestión de calidad, el sistema de gestión ambiental y el sistema de gestión</w:t>
      </w:r>
      <w:r w:rsidR="00E17181">
        <w:t xml:space="preserve"> </w:t>
      </w:r>
      <w:r>
        <w:t>de seguridad y salud en el trabajo.</w:t>
      </w:r>
    </w:p>
    <w:p w14:paraId="57DC4D04" w14:textId="77777777" w:rsidR="00E17181" w:rsidRDefault="00E17181" w:rsidP="00747A8A">
      <w:pPr>
        <w:pStyle w:val="Default"/>
      </w:pPr>
    </w:p>
    <w:p w14:paraId="374DB1BC" w14:textId="056D81ED" w:rsidR="00747A8A" w:rsidRDefault="00747A8A" w:rsidP="00747A8A">
      <w:pPr>
        <w:pStyle w:val="Default"/>
      </w:pPr>
      <w:r>
        <w:t>5. Planear y diligenciar el formato de parrilla de los monitores deportivo de la Secretaria del</w:t>
      </w:r>
      <w:r w:rsidR="00E17181">
        <w:t xml:space="preserve"> </w:t>
      </w:r>
      <w:r>
        <w:t>Deporte y la Recreación.</w:t>
      </w:r>
    </w:p>
    <w:p w14:paraId="7DA94157" w14:textId="77777777" w:rsidR="00E17181" w:rsidRDefault="00E17181" w:rsidP="00747A8A">
      <w:pPr>
        <w:pStyle w:val="Default"/>
      </w:pPr>
    </w:p>
    <w:p w14:paraId="674DAE97" w14:textId="55A2ECB3" w:rsidR="00747A8A" w:rsidRDefault="00747A8A" w:rsidP="00747A8A">
      <w:pPr>
        <w:pStyle w:val="Default"/>
      </w:pPr>
      <w:r>
        <w:t xml:space="preserve">• </w:t>
      </w:r>
      <w:r w:rsidR="00651EE1">
        <w:t>P</w:t>
      </w:r>
      <w:r>
        <w:t>lane</w:t>
      </w:r>
      <w:r w:rsidR="00651EE1">
        <w:t>é</w:t>
      </w:r>
      <w:r>
        <w:t xml:space="preserve"> y diligencié el formato de parrilla de los monitores deportivo de la</w:t>
      </w:r>
      <w:r w:rsidR="00E17181">
        <w:t xml:space="preserve"> </w:t>
      </w:r>
      <w:r>
        <w:t>Secretaria del Deporte y la Recreación.</w:t>
      </w:r>
    </w:p>
    <w:p w14:paraId="3B0C5555" w14:textId="77777777" w:rsidR="00E17181" w:rsidRDefault="00E17181" w:rsidP="00747A8A">
      <w:pPr>
        <w:pStyle w:val="Default"/>
      </w:pPr>
    </w:p>
    <w:p w14:paraId="2A2FCAEC" w14:textId="77777777" w:rsidR="00747A8A" w:rsidRDefault="00747A8A" w:rsidP="00747A8A">
      <w:pPr>
        <w:pStyle w:val="Default"/>
      </w:pPr>
      <w:r>
        <w:t>6. Las demás desarrolladas en el objeto contractual.</w:t>
      </w:r>
    </w:p>
    <w:p w14:paraId="06888113" w14:textId="77777777" w:rsidR="00747A8A" w:rsidRDefault="00747A8A" w:rsidP="00747A8A">
      <w:pPr>
        <w:pStyle w:val="Default"/>
      </w:pPr>
    </w:p>
    <w:p w14:paraId="74E49FAF" w14:textId="51E62F04" w:rsidR="00747A8A" w:rsidRDefault="00747A8A" w:rsidP="00747A8A">
      <w:pPr>
        <w:pStyle w:val="Default"/>
      </w:pPr>
      <w:r>
        <w:t xml:space="preserve">• </w:t>
      </w:r>
      <w:r w:rsidR="00651EE1">
        <w:t>Organicé</w:t>
      </w:r>
      <w:r>
        <w:t xml:space="preserve"> el fomento </w:t>
      </w:r>
      <w:proofErr w:type="spellStart"/>
      <w:r>
        <w:t>e</w:t>
      </w:r>
      <w:proofErr w:type="spellEnd"/>
      <w:r>
        <w:t xml:space="preserve"> iniciación de las disciplinas deportivas de nuevas tendencias para dar inicio al programa Vértigo intentando llegar a la mayor cantidad de jóvenes entre los 14 y 28 años de edad que se encuentras en las diferentes comunas de la</w:t>
      </w:r>
      <w:r w:rsidR="00E17181">
        <w:t xml:space="preserve"> </w:t>
      </w:r>
      <w:r>
        <w:t>ciudad de Santiago de Cali, cumpliendo con los lineamientos suministrados por el área de</w:t>
      </w:r>
    </w:p>
    <w:p w14:paraId="4FF18012" w14:textId="01CF0519" w:rsidR="00747A8A" w:rsidRPr="002D65D8" w:rsidRDefault="00747A8A" w:rsidP="00747A8A">
      <w:pPr>
        <w:pStyle w:val="Default"/>
      </w:pPr>
      <w:r>
        <w:t>fomento.</w:t>
      </w:r>
    </w:p>
    <w:p w14:paraId="726018A9" w14:textId="77777777" w:rsidR="00651EE1" w:rsidRDefault="00651EE1" w:rsidP="002020A3">
      <w:pPr>
        <w:suppressAutoHyphens w:val="0"/>
        <w:jc w:val="both"/>
        <w:rPr>
          <w:rFonts w:ascii="Arial" w:hAnsi="Arial" w:cs="Arial"/>
        </w:rPr>
      </w:pPr>
    </w:p>
    <w:p w14:paraId="20C258A9" w14:textId="65B1DA71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 w:rsidR="008445B1">
        <w:rPr>
          <w:rFonts w:ascii="Arial" w:hAnsi="Arial" w:cs="Arial"/>
        </w:rPr>
        <w:t xml:space="preserve">el </w:t>
      </w:r>
      <w:r w:rsidR="00A02F00">
        <w:rPr>
          <w:rFonts w:ascii="Arial" w:hAnsi="Arial" w:cs="Arial"/>
        </w:rPr>
        <w:t xml:space="preserve">28 </w:t>
      </w:r>
      <w:r w:rsidR="0084069A">
        <w:rPr>
          <w:rFonts w:ascii="Arial" w:hAnsi="Arial" w:cs="Arial"/>
        </w:rPr>
        <w:t xml:space="preserve">de agosto de </w:t>
      </w:r>
      <w:r w:rsidR="00A02F00">
        <w:rPr>
          <w:rFonts w:ascii="Arial" w:hAnsi="Arial" w:cs="Arial"/>
        </w:rPr>
        <w:t>2025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77777777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77777777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23ADCF59" w:rsidR="006E3A73" w:rsidRDefault="00A02F00" w:rsidP="006F2DEB">
      <w:pPr>
        <w:pStyle w:val="Textoindependiente"/>
        <w:rPr>
          <w:rFonts w:ascii="Arial" w:hAnsi="Arial" w:cs="Arial"/>
          <w:color w:val="000000"/>
        </w:rPr>
      </w:pPr>
      <w:r w:rsidRPr="005519A2">
        <w:rPr>
          <w:u w:val="single"/>
        </w:rPr>
        <w:object w:dxaOrig="8925" w:dyaOrig="12630" w14:anchorId="349C1F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30.75pt" o:ole="">
            <v:imagedata r:id="rId8" o:title="" croptop="26775f" cropbottom="27475f" cropright="6939f"/>
          </v:shape>
          <o:OLEObject Type="Embed" ProgID="Acrobat.Document.DC" ShapeID="_x0000_i1025" DrawAspect="Content" ObjectID="_1817985942" r:id="rId9"/>
        </w:object>
      </w:r>
      <w:r>
        <w:rPr>
          <w:u w:val="single"/>
        </w:rPr>
        <w:t>_______</w:t>
      </w:r>
    </w:p>
    <w:p w14:paraId="7B965E78" w14:textId="7ED099EB" w:rsidR="0063798C" w:rsidRPr="008445B1" w:rsidRDefault="00A02F00" w:rsidP="008445B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EDGAR DAVID GARCIA BUITRAGO</w:t>
      </w:r>
    </w:p>
    <w:p w14:paraId="52B31E59" w14:textId="6EC435DC" w:rsidR="003A55A7" w:rsidRPr="00A82B09" w:rsidRDefault="00D743F1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 w:rsidR="008445B1">
        <w:rPr>
          <w:rFonts w:ascii="Arial" w:hAnsi="Arial" w:cs="Arial"/>
        </w:rPr>
        <w:t xml:space="preserve"> </w:t>
      </w:r>
      <w:r w:rsidR="00A02F00">
        <w:rPr>
          <w:rFonts w:ascii="Arial" w:hAnsi="Arial" w:cs="Arial"/>
        </w:rPr>
        <w:t xml:space="preserve"> 1 143 843 056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10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C318E" w14:textId="77777777" w:rsidR="00322716" w:rsidRDefault="00322716">
      <w:r>
        <w:separator/>
      </w:r>
    </w:p>
  </w:endnote>
  <w:endnote w:type="continuationSeparator" w:id="0">
    <w:p w14:paraId="656302E3" w14:textId="77777777" w:rsidR="00322716" w:rsidRDefault="0032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C2EA4" w14:textId="77777777" w:rsidR="00322716" w:rsidRDefault="00322716">
      <w:r>
        <w:separator/>
      </w:r>
    </w:p>
  </w:footnote>
  <w:footnote w:type="continuationSeparator" w:id="0">
    <w:p w14:paraId="2F549F0D" w14:textId="77777777" w:rsidR="00322716" w:rsidRDefault="00322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311696A8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</w:t>
    </w:r>
    <w:r w:rsidR="0099182F">
      <w:rPr>
        <w:rFonts w:ascii="Arial" w:hAnsi="Arial" w:cs="Arial"/>
        <w:b/>
        <w:bCs/>
        <w:lang w:val="es-MX"/>
      </w:rPr>
      <w:t xml:space="preserve">. </w:t>
    </w:r>
    <w:r w:rsidR="0099182F" w:rsidRPr="00EB5BCE">
      <w:rPr>
        <w:rFonts w:ascii="Arial" w:hAnsi="Arial" w:cs="Arial"/>
        <w:b/>
        <w:bCs/>
      </w:rPr>
      <w:t>4162.010.26.1.2265-2025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A403FE"/>
    <w:multiLevelType w:val="multilevel"/>
    <w:tmpl w:val="9FECC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EC1818"/>
    <w:multiLevelType w:val="multilevel"/>
    <w:tmpl w:val="F196A7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578F5C58"/>
    <w:multiLevelType w:val="multilevel"/>
    <w:tmpl w:val="C0E00D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6985417">
    <w:abstractNumId w:val="9"/>
  </w:num>
  <w:num w:numId="2" w16cid:durableId="561602057">
    <w:abstractNumId w:val="1"/>
  </w:num>
  <w:num w:numId="3" w16cid:durableId="82606240">
    <w:abstractNumId w:val="4"/>
  </w:num>
  <w:num w:numId="4" w16cid:durableId="248999798">
    <w:abstractNumId w:val="2"/>
  </w:num>
  <w:num w:numId="5" w16cid:durableId="405346939">
    <w:abstractNumId w:val="0"/>
  </w:num>
  <w:num w:numId="6" w16cid:durableId="1513489928">
    <w:abstractNumId w:val="10"/>
  </w:num>
  <w:num w:numId="7" w16cid:durableId="2064057822">
    <w:abstractNumId w:val="23"/>
  </w:num>
  <w:num w:numId="8" w16cid:durableId="481892427">
    <w:abstractNumId w:val="21"/>
  </w:num>
  <w:num w:numId="9" w16cid:durableId="906576996">
    <w:abstractNumId w:val="19"/>
  </w:num>
  <w:num w:numId="10" w16cid:durableId="2066751956">
    <w:abstractNumId w:val="17"/>
  </w:num>
  <w:num w:numId="11" w16cid:durableId="654142689">
    <w:abstractNumId w:val="3"/>
  </w:num>
  <w:num w:numId="12" w16cid:durableId="482817061">
    <w:abstractNumId w:val="16"/>
  </w:num>
  <w:num w:numId="13" w16cid:durableId="2032561624">
    <w:abstractNumId w:val="24"/>
  </w:num>
  <w:num w:numId="14" w16cid:durableId="2127195414">
    <w:abstractNumId w:val="13"/>
  </w:num>
  <w:num w:numId="15" w16cid:durableId="1270431230">
    <w:abstractNumId w:val="14"/>
  </w:num>
  <w:num w:numId="16" w16cid:durableId="1336373581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891116052">
    <w:abstractNumId w:val="18"/>
    <w:lvlOverride w:ilvl="0">
      <w:lvl w:ilvl="0">
        <w:numFmt w:val="decimal"/>
        <w:lvlText w:val="%1."/>
        <w:lvlJc w:val="left"/>
      </w:lvl>
    </w:lvlOverride>
  </w:num>
  <w:num w:numId="18" w16cid:durableId="872234653">
    <w:abstractNumId w:val="20"/>
    <w:lvlOverride w:ilvl="0">
      <w:lvl w:ilvl="0">
        <w:numFmt w:val="decimal"/>
        <w:lvlText w:val="%1."/>
        <w:lvlJc w:val="left"/>
      </w:lvl>
    </w:lvlOverride>
  </w:num>
  <w:num w:numId="19" w16cid:durableId="1544512913">
    <w:abstractNumId w:val="25"/>
    <w:lvlOverride w:ilvl="0">
      <w:lvl w:ilvl="0">
        <w:numFmt w:val="decimal"/>
        <w:lvlText w:val="%1."/>
        <w:lvlJc w:val="left"/>
      </w:lvl>
    </w:lvlOverride>
  </w:num>
  <w:num w:numId="20" w16cid:durableId="1454402569">
    <w:abstractNumId w:val="12"/>
  </w:num>
  <w:num w:numId="21" w16cid:durableId="27949126">
    <w:abstractNumId w:val="22"/>
    <w:lvlOverride w:ilvl="0">
      <w:lvl w:ilvl="0">
        <w:numFmt w:val="decimal"/>
        <w:lvlText w:val="%1."/>
        <w:lvlJc w:val="left"/>
      </w:lvl>
    </w:lvlOverride>
  </w:num>
  <w:num w:numId="22" w16cid:durableId="1989548289">
    <w:abstractNumId w:val="22"/>
    <w:lvlOverride w:ilvl="0">
      <w:lvl w:ilvl="0">
        <w:numFmt w:val="decimal"/>
        <w:lvlText w:val="%1."/>
        <w:lvlJc w:val="left"/>
      </w:lvl>
    </w:lvlOverride>
  </w:num>
  <w:num w:numId="23" w16cid:durableId="488403956">
    <w:abstractNumId w:val="15"/>
    <w:lvlOverride w:ilvl="0">
      <w:lvl w:ilvl="0">
        <w:numFmt w:val="decimal"/>
        <w:lvlText w:val="%1."/>
        <w:lvlJc w:val="left"/>
      </w:lvl>
    </w:lvlOverride>
  </w:num>
  <w:num w:numId="24" w16cid:durableId="1563295873">
    <w:abstractNumId w:val="15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018B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384"/>
    <w:rsid w:val="000E7498"/>
    <w:rsid w:val="000E7EAB"/>
    <w:rsid w:val="000F4A2C"/>
    <w:rsid w:val="000F5B97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5AC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13AE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440C"/>
    <w:rsid w:val="002A5635"/>
    <w:rsid w:val="002A5A29"/>
    <w:rsid w:val="002B0EBE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65D8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1462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2716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2E96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3CD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414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4AD7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1EE1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47A8A"/>
    <w:rsid w:val="00753517"/>
    <w:rsid w:val="0075424E"/>
    <w:rsid w:val="007607CA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2E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69A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182F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2F00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3D0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BF54AC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62CA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17181"/>
    <w:rsid w:val="00E205F3"/>
    <w:rsid w:val="00E209E9"/>
    <w:rsid w:val="00E20C17"/>
    <w:rsid w:val="00E2380C"/>
    <w:rsid w:val="00E25023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B5BCE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2B87"/>
    <w:rsid w:val="00F96909"/>
    <w:rsid w:val="00FA1605"/>
    <w:rsid w:val="00FA1C3C"/>
    <w:rsid w:val="00FA1E0F"/>
    <w:rsid w:val="00FB2028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D8223-3E11-43D7-A7DF-2042E7D1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1702</Words>
  <Characters>9367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21</cp:revision>
  <cp:lastPrinted>2023-04-12T14:19:00Z</cp:lastPrinted>
  <dcterms:created xsi:type="dcterms:W3CDTF">2025-08-29T19:57:00Z</dcterms:created>
  <dcterms:modified xsi:type="dcterms:W3CDTF">2025-08-29T20:19:00Z</dcterms:modified>
</cp:coreProperties>
</file>